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018" w:rsidRPr="0051701A" w:rsidRDefault="00A92018" w:rsidP="00A92018">
      <w:pPr>
        <w:shd w:val="clear" w:color="auto" w:fill="FFFFFF"/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  <w:r w:rsidRPr="0051701A">
        <w:rPr>
          <w:b/>
          <w:bCs/>
          <w:lang w:eastAsia="en-US"/>
        </w:rPr>
        <w:t>Пояснительная  записка</w:t>
      </w:r>
    </w:p>
    <w:p w:rsidR="00A92018" w:rsidRPr="0051701A" w:rsidRDefault="00A92018" w:rsidP="00A92018">
      <w:pPr>
        <w:shd w:val="clear" w:color="auto" w:fill="FFFFFF"/>
        <w:ind w:right="11"/>
        <w:jc w:val="center"/>
        <w:rPr>
          <w:sz w:val="28"/>
          <w:szCs w:val="28"/>
        </w:rPr>
      </w:pPr>
    </w:p>
    <w:p w:rsidR="00A92018" w:rsidRPr="00A92018" w:rsidRDefault="00A92018" w:rsidP="00A92018">
      <w:pPr>
        <w:ind w:firstLine="708"/>
        <w:jc w:val="both"/>
      </w:pPr>
      <w:r w:rsidRPr="0051701A">
        <w:t xml:space="preserve">Рабочая программа </w:t>
      </w:r>
      <w:r>
        <w:t xml:space="preserve">разработана на основе </w:t>
      </w:r>
      <w:r w:rsidRPr="00614060">
        <w:t xml:space="preserve">Федерального государственного образовательного стандарта начального общего образования, </w:t>
      </w:r>
      <w:r w:rsidRPr="00614060">
        <w:rPr>
          <w:bCs/>
        </w:rPr>
        <w:t>Основной образовательной программы начального</w:t>
      </w:r>
      <w:r w:rsidR="007A6A99">
        <w:rPr>
          <w:bCs/>
        </w:rPr>
        <w:t xml:space="preserve"> общего образования МКОУ «Туринская средняя школа –</w:t>
      </w:r>
      <w:r w:rsidR="00B1404E" w:rsidRPr="00B1404E">
        <w:rPr>
          <w:bCs/>
        </w:rPr>
        <w:t xml:space="preserve"> </w:t>
      </w:r>
      <w:r w:rsidR="007A6A99">
        <w:rPr>
          <w:bCs/>
        </w:rPr>
        <w:t xml:space="preserve">интернат  имени Алитета </w:t>
      </w:r>
      <w:r w:rsidR="008554A9">
        <w:rPr>
          <w:bCs/>
        </w:rPr>
        <w:t>Н</w:t>
      </w:r>
      <w:r w:rsidR="007A6A99">
        <w:rPr>
          <w:bCs/>
        </w:rPr>
        <w:t xml:space="preserve">иколаевича </w:t>
      </w:r>
      <w:r w:rsidR="008554A9">
        <w:rPr>
          <w:bCs/>
        </w:rPr>
        <w:t xml:space="preserve"> Немтушкина»</w:t>
      </w:r>
      <w:r w:rsidR="001029F3">
        <w:rPr>
          <w:bCs/>
        </w:rPr>
        <w:t xml:space="preserve"> ЭМР </w:t>
      </w:r>
      <w:r w:rsidR="008554A9">
        <w:rPr>
          <w:bCs/>
        </w:rPr>
        <w:t xml:space="preserve"> </w:t>
      </w:r>
      <w:r w:rsidRPr="00614060">
        <w:t xml:space="preserve">и авторской программы Б.М </w:t>
      </w:r>
      <w:r w:rsidRPr="00A92018">
        <w:t xml:space="preserve">Неменского «Изобразительное искусство». </w:t>
      </w:r>
    </w:p>
    <w:p w:rsidR="00A92018" w:rsidRPr="00A92018" w:rsidRDefault="00A92018" w:rsidP="00A92018">
      <w:pPr>
        <w:shd w:val="clear" w:color="auto" w:fill="FFFFFF"/>
        <w:snapToGrid w:val="0"/>
        <w:ind w:left="10" w:right="10" w:firstLine="720"/>
        <w:jc w:val="both"/>
        <w:rPr>
          <w:bCs/>
        </w:rPr>
      </w:pPr>
      <w:r w:rsidRPr="00A92018">
        <w:rPr>
          <w:b/>
          <w:bCs/>
        </w:rPr>
        <w:t xml:space="preserve">Цель </w:t>
      </w:r>
      <w:r w:rsidRPr="00A92018"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A92018">
        <w:t>прекрасное</w:t>
      </w:r>
      <w:proofErr w:type="gramEnd"/>
      <w:r w:rsidRPr="00A92018">
        <w:t xml:space="preserve"> и безобразное в жизни и искусстве, т. е. зоркости души ребенка. </w:t>
      </w:r>
      <w:r w:rsidRPr="00A92018">
        <w:rPr>
          <w:bCs/>
        </w:rPr>
        <w:t xml:space="preserve">  В результате курса реализуются следующие цели:</w:t>
      </w:r>
    </w:p>
    <w:p w:rsidR="00A92018" w:rsidRPr="00A92018" w:rsidRDefault="00A92018" w:rsidP="000C28A6">
      <w:pPr>
        <w:numPr>
          <w:ilvl w:val="0"/>
          <w:numId w:val="3"/>
        </w:numPr>
        <w:shd w:val="clear" w:color="auto" w:fill="FFFFFF"/>
        <w:suppressAutoHyphens/>
        <w:ind w:left="317" w:right="10" w:hanging="283"/>
        <w:jc w:val="both"/>
        <w:rPr>
          <w:bCs/>
        </w:rPr>
      </w:pPr>
      <w:r w:rsidRPr="00A92018">
        <w:rPr>
          <w:bCs/>
        </w:rPr>
        <w:t>развитие способности к эмоционально-ценностному восприятию  произведений изобразительного искусства, выражению в творческих  работах своего отношения к окружающему миру;</w:t>
      </w:r>
    </w:p>
    <w:p w:rsidR="00A92018" w:rsidRPr="00A92018" w:rsidRDefault="00A92018" w:rsidP="000C28A6">
      <w:pPr>
        <w:numPr>
          <w:ilvl w:val="0"/>
          <w:numId w:val="4"/>
        </w:numPr>
        <w:shd w:val="clear" w:color="auto" w:fill="FFFFFF"/>
        <w:suppressAutoHyphens/>
        <w:ind w:left="317" w:right="10" w:hanging="283"/>
        <w:jc w:val="both"/>
        <w:rPr>
          <w:bCs/>
        </w:rPr>
      </w:pPr>
      <w:r w:rsidRPr="00A92018">
        <w:rPr>
          <w:bCs/>
        </w:rPr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ребёнка;</w:t>
      </w:r>
    </w:p>
    <w:p w:rsidR="00A92018" w:rsidRPr="00A92018" w:rsidRDefault="00A92018" w:rsidP="000C28A6">
      <w:pPr>
        <w:numPr>
          <w:ilvl w:val="0"/>
          <w:numId w:val="4"/>
        </w:numPr>
        <w:shd w:val="clear" w:color="auto" w:fill="FFFFFF"/>
        <w:suppressAutoHyphens/>
        <w:ind w:left="317" w:right="10" w:hanging="283"/>
        <w:jc w:val="both"/>
        <w:rPr>
          <w:bCs/>
        </w:rPr>
      </w:pPr>
      <w:r w:rsidRPr="00A92018">
        <w:rPr>
          <w:bCs/>
        </w:rPr>
        <w:t>овладение элементарными умениями, навыками, способами художественной деятельности;</w:t>
      </w:r>
    </w:p>
    <w:p w:rsidR="00A92018" w:rsidRPr="00A92018" w:rsidRDefault="00A92018" w:rsidP="000C28A6">
      <w:pPr>
        <w:numPr>
          <w:ilvl w:val="0"/>
          <w:numId w:val="4"/>
        </w:numPr>
        <w:shd w:val="clear" w:color="auto" w:fill="FFFFFF"/>
        <w:suppressAutoHyphens/>
        <w:ind w:left="317" w:right="10" w:hanging="283"/>
        <w:jc w:val="both"/>
        <w:rPr>
          <w:bCs/>
        </w:rPr>
      </w:pPr>
      <w:r w:rsidRPr="00A92018">
        <w:rPr>
          <w:bCs/>
        </w:rPr>
        <w:t>воспитание эмоциональной отзывчивости и культуры восприятия 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 многонациональной культуре.</w:t>
      </w:r>
    </w:p>
    <w:p w:rsidR="00A92018" w:rsidRPr="00A92018" w:rsidRDefault="00A92018" w:rsidP="00A92018">
      <w:pPr>
        <w:pStyle w:val="afe"/>
        <w:rPr>
          <w:rFonts w:ascii="Times New Roman" w:hAnsi="Times New Roman"/>
          <w:b/>
          <w:sz w:val="24"/>
          <w:szCs w:val="24"/>
        </w:rPr>
      </w:pPr>
      <w:r w:rsidRPr="00A92018">
        <w:rPr>
          <w:rFonts w:ascii="Times New Roman" w:eastAsia="Times New Roman" w:hAnsi="Times New Roman"/>
          <w:sz w:val="24"/>
          <w:szCs w:val="24"/>
        </w:rPr>
        <w:t xml:space="preserve">Одна из главных задач курса — развитие у ребенка </w:t>
      </w:r>
      <w:r w:rsidRPr="00A92018">
        <w:rPr>
          <w:rFonts w:ascii="Times New Roman" w:eastAsia="Times New Roman" w:hAnsi="Times New Roman"/>
          <w:b/>
          <w:sz w:val="24"/>
          <w:szCs w:val="24"/>
        </w:rPr>
        <w:t>интереса к внутреннему миру человека</w:t>
      </w:r>
      <w:r w:rsidRPr="00A92018">
        <w:rPr>
          <w:rFonts w:ascii="Times New Roman" w:eastAsia="Times New Roman" w:hAnsi="Times New Roman"/>
          <w:sz w:val="24"/>
          <w:szCs w:val="24"/>
        </w:rPr>
        <w:t>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A92018" w:rsidRPr="00035D6F" w:rsidRDefault="00A92018" w:rsidP="00A92018">
      <w:pPr>
        <w:tabs>
          <w:tab w:val="left" w:pos="4530"/>
        </w:tabs>
        <w:jc w:val="both"/>
        <w:rPr>
          <w:b/>
          <w:color w:val="000000"/>
        </w:rPr>
      </w:pPr>
      <w:r w:rsidRPr="00035D6F">
        <w:rPr>
          <w:b/>
          <w:color w:val="000000"/>
        </w:rPr>
        <w:t>Для реализации программного содержания используются:</w:t>
      </w:r>
    </w:p>
    <w:p w:rsidR="00A92018" w:rsidRPr="000F3394" w:rsidRDefault="00A92018" w:rsidP="000C28A6">
      <w:pPr>
        <w:pStyle w:val="3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Н.А Горяева, Л.А Неменская, А.С </w:t>
      </w:r>
      <w:proofErr w:type="gramStart"/>
      <w:r>
        <w:rPr>
          <w:sz w:val="24"/>
          <w:szCs w:val="24"/>
        </w:rPr>
        <w:t>Питерских</w:t>
      </w:r>
      <w:proofErr w:type="gramEnd"/>
      <w:r>
        <w:rPr>
          <w:sz w:val="24"/>
          <w:szCs w:val="24"/>
        </w:rPr>
        <w:t>. Изобразительное искусство. Искусство вокруг нас. 3 класс. Учебник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- М- Просвещение. 2013</w:t>
      </w:r>
      <w:r w:rsidRPr="000F3394">
        <w:rPr>
          <w:sz w:val="24"/>
          <w:szCs w:val="24"/>
        </w:rPr>
        <w:t>.</w:t>
      </w:r>
    </w:p>
    <w:p w:rsidR="00A92018" w:rsidRPr="000F3394" w:rsidRDefault="00A92018" w:rsidP="000C28A6">
      <w:pPr>
        <w:pStyle w:val="3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Н.А Горяева</w:t>
      </w:r>
      <w:r w:rsidRPr="000F3394">
        <w:rPr>
          <w:sz w:val="24"/>
          <w:szCs w:val="24"/>
        </w:rPr>
        <w:t xml:space="preserve">. </w:t>
      </w:r>
      <w:r w:rsidR="00B1404E">
        <w:rPr>
          <w:sz w:val="24"/>
          <w:szCs w:val="24"/>
        </w:rPr>
        <w:t>Изобразительн</w:t>
      </w:r>
      <w:r>
        <w:rPr>
          <w:sz w:val="24"/>
          <w:szCs w:val="24"/>
        </w:rPr>
        <w:t xml:space="preserve">ое искусство. </w:t>
      </w:r>
      <w:r w:rsidRPr="000F3394">
        <w:rPr>
          <w:sz w:val="24"/>
          <w:szCs w:val="24"/>
        </w:rPr>
        <w:t>Твоя мастерская. Рабоча</w:t>
      </w:r>
      <w:r>
        <w:rPr>
          <w:sz w:val="24"/>
          <w:szCs w:val="24"/>
        </w:rPr>
        <w:t xml:space="preserve">я тетрадь. 3 класс.- М: </w:t>
      </w:r>
      <w:r w:rsidRPr="000F3394">
        <w:rPr>
          <w:sz w:val="24"/>
          <w:szCs w:val="24"/>
        </w:rPr>
        <w:t>Просвещение. 20</w:t>
      </w:r>
      <w:r>
        <w:rPr>
          <w:sz w:val="24"/>
          <w:szCs w:val="24"/>
        </w:rPr>
        <w:t>12</w:t>
      </w:r>
      <w:r w:rsidRPr="000F3394">
        <w:rPr>
          <w:sz w:val="24"/>
          <w:szCs w:val="24"/>
        </w:rPr>
        <w:t>.</w:t>
      </w:r>
    </w:p>
    <w:p w:rsidR="00A92018" w:rsidRPr="00014BB4" w:rsidRDefault="00A92018" w:rsidP="00A92018">
      <w:pPr>
        <w:pStyle w:val="afe"/>
        <w:rPr>
          <w:rFonts w:ascii="Times New Roman" w:hAnsi="Times New Roman"/>
          <w:b/>
          <w:sz w:val="24"/>
          <w:szCs w:val="24"/>
        </w:rPr>
      </w:pPr>
      <w:r w:rsidRPr="00014BB4">
        <w:rPr>
          <w:rFonts w:ascii="Times New Roman" w:hAnsi="Times New Roman"/>
          <w:b/>
          <w:sz w:val="24"/>
          <w:szCs w:val="24"/>
        </w:rPr>
        <w:t>Место в учебном плане:</w:t>
      </w:r>
    </w:p>
    <w:p w:rsidR="00A92018" w:rsidRPr="001B5B5C" w:rsidRDefault="00A92018" w:rsidP="00A92018">
      <w:pPr>
        <w:ind w:firstLine="540"/>
        <w:jc w:val="both"/>
        <w:rPr>
          <w:rFonts w:eastAsia="Calibri"/>
        </w:rPr>
      </w:pPr>
      <w:r w:rsidRPr="00C01D53">
        <w:rPr>
          <w:rFonts w:eastAsia="Calibri"/>
        </w:rPr>
        <w:t xml:space="preserve">На изучение </w:t>
      </w:r>
      <w:r>
        <w:rPr>
          <w:rFonts w:eastAsia="Calibri"/>
        </w:rPr>
        <w:t>изобразительного искусства в 3</w:t>
      </w:r>
      <w:r w:rsidRPr="00C01D53">
        <w:rPr>
          <w:rFonts w:eastAsia="Calibri"/>
        </w:rPr>
        <w:t xml:space="preserve"> классе  </w:t>
      </w:r>
      <w:r>
        <w:rPr>
          <w:rFonts w:eastAsia="Calibri"/>
        </w:rPr>
        <w:t>отводится 1</w:t>
      </w:r>
      <w:r w:rsidRPr="00C01D53">
        <w:rPr>
          <w:rFonts w:eastAsia="Calibri"/>
        </w:rPr>
        <w:t xml:space="preserve"> ч</w:t>
      </w:r>
      <w:r>
        <w:rPr>
          <w:rFonts w:eastAsia="Calibri"/>
        </w:rPr>
        <w:t xml:space="preserve"> в не</w:t>
      </w:r>
      <w:r w:rsidR="001B5B5C">
        <w:rPr>
          <w:rFonts w:eastAsia="Calibri"/>
        </w:rPr>
        <w:t>делю. Курс рассчитан на 34 часа в год.</w:t>
      </w:r>
    </w:p>
    <w:p w:rsidR="00A92018" w:rsidRPr="000C28A6" w:rsidRDefault="00A92018" w:rsidP="00A92018">
      <w:pPr>
        <w:tabs>
          <w:tab w:val="left" w:pos="6082"/>
        </w:tabs>
        <w:jc w:val="both"/>
        <w:rPr>
          <w:b/>
          <w:bCs/>
          <w:iCs/>
        </w:rPr>
      </w:pPr>
      <w:r>
        <w:rPr>
          <w:b/>
          <w:sz w:val="28"/>
          <w:szCs w:val="28"/>
        </w:rPr>
        <w:t xml:space="preserve">     </w:t>
      </w:r>
      <w:r>
        <w:rPr>
          <w:b/>
          <w:bCs/>
          <w:iCs/>
        </w:rPr>
        <w:t xml:space="preserve">Планируемые </w:t>
      </w:r>
      <w:r w:rsidRPr="0051701A">
        <w:rPr>
          <w:b/>
          <w:bCs/>
          <w:iCs/>
        </w:rPr>
        <w:t>результаты</w:t>
      </w:r>
      <w:r>
        <w:rPr>
          <w:b/>
          <w:bCs/>
          <w:iCs/>
        </w:rPr>
        <w:t xml:space="preserve"> освоения учащимися программы</w:t>
      </w:r>
      <w:r w:rsidRPr="0051701A">
        <w:rPr>
          <w:b/>
          <w:bCs/>
          <w:iCs/>
        </w:rPr>
        <w:t>:</w:t>
      </w:r>
    </w:p>
    <w:p w:rsidR="000C28A6" w:rsidRPr="00014BB4" w:rsidRDefault="000C28A6" w:rsidP="000C28A6">
      <w:pPr>
        <w:snapToGrid w:val="0"/>
        <w:jc w:val="both"/>
        <w:rPr>
          <w:rFonts w:eastAsia="Calibri"/>
        </w:rPr>
      </w:pPr>
      <w:r w:rsidRPr="00014BB4">
        <w:rPr>
          <w:rFonts w:eastAsia="Calibri"/>
          <w:b/>
        </w:rPr>
        <w:t>Личностные результаты</w:t>
      </w:r>
      <w:r w:rsidRPr="00014BB4">
        <w:rPr>
          <w:rFonts w:eastAsia="Calibri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0C28A6" w:rsidRPr="000C28A6" w:rsidRDefault="000C28A6" w:rsidP="000C28A6">
      <w:pPr>
        <w:pStyle w:val="afd"/>
        <w:numPr>
          <w:ilvl w:val="0"/>
          <w:numId w:val="5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чувство гордости за культуру и искусство Родины, своего народа;</w:t>
      </w:r>
    </w:p>
    <w:p w:rsidR="000C28A6" w:rsidRPr="000C28A6" w:rsidRDefault="000C28A6" w:rsidP="000C28A6">
      <w:pPr>
        <w:pStyle w:val="afd"/>
        <w:numPr>
          <w:ilvl w:val="0"/>
          <w:numId w:val="5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уважительное отношение к культуре и искусству других народов нашей страны и мира в целом;</w:t>
      </w:r>
    </w:p>
    <w:p w:rsidR="000C28A6" w:rsidRPr="000C28A6" w:rsidRDefault="000C28A6" w:rsidP="000C28A6">
      <w:pPr>
        <w:pStyle w:val="afd"/>
        <w:numPr>
          <w:ilvl w:val="0"/>
          <w:numId w:val="5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понимание особой роли культуры и  искусства в жизни общества и каждого отдельного человека;</w:t>
      </w:r>
    </w:p>
    <w:p w:rsidR="000C28A6" w:rsidRPr="000C28A6" w:rsidRDefault="000C28A6" w:rsidP="000C28A6">
      <w:pPr>
        <w:pStyle w:val="afd"/>
        <w:numPr>
          <w:ilvl w:val="0"/>
          <w:numId w:val="5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сформированность эстетических чувств, художественно-творческого мышления, наблюдательности и фантазии;</w:t>
      </w:r>
    </w:p>
    <w:p w:rsidR="000C28A6" w:rsidRPr="000C28A6" w:rsidRDefault="000C28A6" w:rsidP="000C28A6">
      <w:pPr>
        <w:pStyle w:val="afd"/>
        <w:numPr>
          <w:ilvl w:val="0"/>
          <w:numId w:val="5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lastRenderedPageBreak/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0C28A6" w:rsidRPr="000C28A6" w:rsidRDefault="000C28A6" w:rsidP="000C28A6">
      <w:pPr>
        <w:pStyle w:val="afd"/>
        <w:numPr>
          <w:ilvl w:val="0"/>
          <w:numId w:val="5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0C28A6" w:rsidRPr="000C28A6" w:rsidRDefault="000C28A6" w:rsidP="000C28A6">
      <w:pPr>
        <w:pStyle w:val="afd"/>
        <w:numPr>
          <w:ilvl w:val="0"/>
          <w:numId w:val="5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умение сотрудничать</w:t>
      </w:r>
      <w:r w:rsidRPr="000C28A6">
        <w:rPr>
          <w:rFonts w:eastAsia="Calibri"/>
          <w:b/>
        </w:rPr>
        <w:t xml:space="preserve"> </w:t>
      </w:r>
      <w:r w:rsidRPr="000C28A6">
        <w:rPr>
          <w:rFonts w:eastAsia="Calibri"/>
        </w:rPr>
        <w:t>с товарищами в процессе совместной деятельности, соотносить свою часть работы с общим замыслом;</w:t>
      </w:r>
    </w:p>
    <w:p w:rsidR="000C28A6" w:rsidRPr="000C28A6" w:rsidRDefault="000C28A6" w:rsidP="000C28A6">
      <w:pPr>
        <w:pStyle w:val="afd"/>
        <w:numPr>
          <w:ilvl w:val="0"/>
          <w:numId w:val="5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0C28A6" w:rsidRPr="00014BB4" w:rsidRDefault="000C28A6" w:rsidP="000C28A6">
      <w:pPr>
        <w:jc w:val="both"/>
        <w:rPr>
          <w:rFonts w:eastAsia="Calibri"/>
        </w:rPr>
      </w:pPr>
      <w:r w:rsidRPr="00014BB4">
        <w:rPr>
          <w:rFonts w:eastAsia="Calibri"/>
        </w:rPr>
        <w:t xml:space="preserve">        </w:t>
      </w:r>
      <w:r w:rsidRPr="00014BB4">
        <w:rPr>
          <w:rFonts w:eastAsia="Calibri"/>
          <w:b/>
        </w:rPr>
        <w:t xml:space="preserve"> Метапредметные результаты</w:t>
      </w:r>
      <w:r w:rsidRPr="00014BB4">
        <w:rPr>
          <w:rFonts w:eastAsia="Calibri"/>
        </w:rPr>
        <w:t xml:space="preserve"> характеризуют уровень сформированности универсальных способностей учащихся, проявляющихся в   познавательной и практической творческой деятельности:</w:t>
      </w:r>
    </w:p>
    <w:p w:rsidR="000C28A6" w:rsidRPr="000C28A6" w:rsidRDefault="000C28A6" w:rsidP="000C28A6">
      <w:pPr>
        <w:pStyle w:val="afd"/>
        <w:numPr>
          <w:ilvl w:val="0"/>
          <w:numId w:val="6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0C28A6" w:rsidRPr="00014BB4" w:rsidRDefault="000C28A6" w:rsidP="000C28A6">
      <w:pPr>
        <w:suppressAutoHyphens/>
        <w:jc w:val="both"/>
        <w:rPr>
          <w:rFonts w:eastAsia="Calibri"/>
        </w:rPr>
      </w:pPr>
      <w:r w:rsidRPr="00014BB4">
        <w:rPr>
          <w:rFonts w:eastAsia="Calibri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0C28A6" w:rsidRPr="000C28A6" w:rsidRDefault="000C28A6" w:rsidP="000C28A6">
      <w:pPr>
        <w:pStyle w:val="afd"/>
        <w:numPr>
          <w:ilvl w:val="0"/>
          <w:numId w:val="6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0C28A6" w:rsidRPr="000C28A6" w:rsidRDefault="000C28A6" w:rsidP="000C28A6">
      <w:pPr>
        <w:pStyle w:val="afd"/>
        <w:numPr>
          <w:ilvl w:val="0"/>
          <w:numId w:val="6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0C28A6" w:rsidRPr="000C28A6" w:rsidRDefault="000C28A6" w:rsidP="000C28A6">
      <w:pPr>
        <w:pStyle w:val="afd"/>
        <w:numPr>
          <w:ilvl w:val="0"/>
          <w:numId w:val="6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умение рационально строить самостоятельную творческую деятельность, умение организовать место занятий;</w:t>
      </w:r>
    </w:p>
    <w:p w:rsidR="000C28A6" w:rsidRPr="000C28A6" w:rsidRDefault="000C28A6" w:rsidP="000C28A6">
      <w:pPr>
        <w:pStyle w:val="afd"/>
        <w:numPr>
          <w:ilvl w:val="0"/>
          <w:numId w:val="6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0C28A6" w:rsidRPr="000C28A6" w:rsidRDefault="000C28A6" w:rsidP="00A92018">
      <w:pPr>
        <w:tabs>
          <w:tab w:val="left" w:pos="6082"/>
        </w:tabs>
        <w:jc w:val="both"/>
        <w:rPr>
          <w:b/>
        </w:rPr>
      </w:pPr>
    </w:p>
    <w:p w:rsidR="00A92018" w:rsidRPr="00014BB4" w:rsidRDefault="00A92018" w:rsidP="00A92018">
      <w:pPr>
        <w:jc w:val="both"/>
        <w:rPr>
          <w:rFonts w:eastAsia="Calibri"/>
        </w:rPr>
      </w:pPr>
      <w:r w:rsidRPr="00014BB4">
        <w:rPr>
          <w:rFonts w:eastAsia="Calibri"/>
          <w:b/>
        </w:rPr>
        <w:t xml:space="preserve">Предметные результаты </w:t>
      </w:r>
      <w:r w:rsidRPr="00014BB4">
        <w:rPr>
          <w:rFonts w:eastAsia="Calibri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proofErr w:type="gramStart"/>
      <w:r w:rsidRPr="000C28A6">
        <w:rPr>
          <w:rFonts w:eastAsia="Calibri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знание основных видов и жанров пространственно-визуальных искусств;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 xml:space="preserve">понимание образной природы искусства; 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эстетическая оценка явлений природы, событий окружающего мира;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  <w:b/>
        </w:rPr>
      </w:pPr>
      <w:r w:rsidRPr="000C28A6">
        <w:rPr>
          <w:rFonts w:eastAsia="Calibri"/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0C28A6">
        <w:rPr>
          <w:rFonts w:eastAsia="Calibri"/>
          <w:iCs/>
        </w:rPr>
        <w:softHyphen/>
        <w:t>тельных средствах;</w:t>
      </w:r>
      <w:r w:rsidRPr="000C28A6">
        <w:rPr>
          <w:rFonts w:eastAsia="Calibri"/>
          <w:b/>
        </w:rPr>
        <w:t xml:space="preserve"> 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  <w:iCs/>
        </w:rPr>
      </w:pPr>
      <w:r w:rsidRPr="000C28A6">
        <w:rPr>
          <w:rFonts w:eastAsia="Calibri"/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lastRenderedPageBreak/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0C28A6">
        <w:rPr>
          <w:rFonts w:eastAsia="Calibri"/>
        </w:rPr>
        <w:softHyphen/>
        <w:t>шение к природе, человеку, обществу;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умение компоновать на плоскости листа и в объеме задуманный художественный образ;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  <w:b/>
        </w:rPr>
      </w:pPr>
      <w:r w:rsidRPr="000C28A6">
        <w:rPr>
          <w:rFonts w:eastAsia="Calibri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0C28A6">
        <w:rPr>
          <w:rFonts w:eastAsia="Calibri"/>
          <w:b/>
        </w:rPr>
        <w:t xml:space="preserve"> 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A92018" w:rsidRPr="000C28A6" w:rsidRDefault="00A92018" w:rsidP="000C28A6">
      <w:pPr>
        <w:pStyle w:val="afd"/>
        <w:numPr>
          <w:ilvl w:val="0"/>
          <w:numId w:val="7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умение рассуждать</w:t>
      </w:r>
      <w:r w:rsidRPr="000C28A6">
        <w:rPr>
          <w:rFonts w:eastAsia="Calibri"/>
          <w:b/>
        </w:rPr>
        <w:t xml:space="preserve"> </w:t>
      </w:r>
      <w:r w:rsidRPr="000C28A6">
        <w:rPr>
          <w:rFonts w:eastAsia="Calibri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A92018" w:rsidRPr="00014BB4" w:rsidRDefault="00A92018" w:rsidP="000C28A6">
      <w:pPr>
        <w:suppressAutoHyphens/>
        <w:ind w:left="720"/>
        <w:jc w:val="both"/>
        <w:rPr>
          <w:rFonts w:eastAsia="Calibri"/>
        </w:rPr>
      </w:pPr>
      <w:r w:rsidRPr="00014BB4">
        <w:rPr>
          <w:rFonts w:eastAsia="Calibri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92018" w:rsidRPr="000C28A6" w:rsidRDefault="00A92018" w:rsidP="000C28A6">
      <w:pPr>
        <w:pStyle w:val="afd"/>
        <w:numPr>
          <w:ilvl w:val="0"/>
          <w:numId w:val="8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A92018" w:rsidRPr="000C28A6" w:rsidRDefault="00A92018" w:rsidP="000C28A6">
      <w:pPr>
        <w:pStyle w:val="afd"/>
        <w:numPr>
          <w:ilvl w:val="0"/>
          <w:numId w:val="8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92018" w:rsidRPr="000C28A6" w:rsidRDefault="00A92018" w:rsidP="000C28A6">
      <w:pPr>
        <w:pStyle w:val="afd"/>
        <w:numPr>
          <w:ilvl w:val="0"/>
          <w:numId w:val="8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>умение  объяснять</w:t>
      </w:r>
      <w:r w:rsidRPr="000C28A6">
        <w:rPr>
          <w:rFonts w:eastAsia="Calibri"/>
          <w:b/>
        </w:rPr>
        <w:t xml:space="preserve"> </w:t>
      </w:r>
      <w:r w:rsidRPr="000C28A6">
        <w:rPr>
          <w:rFonts w:eastAsia="Calibri"/>
        </w:rPr>
        <w:t>значение памятников и архитектурной среды древнего зодчества для современного общества;</w:t>
      </w:r>
    </w:p>
    <w:p w:rsidR="00A92018" w:rsidRPr="000C28A6" w:rsidRDefault="00A92018" w:rsidP="000C28A6">
      <w:pPr>
        <w:pStyle w:val="afd"/>
        <w:numPr>
          <w:ilvl w:val="0"/>
          <w:numId w:val="8"/>
        </w:numPr>
        <w:suppressAutoHyphens/>
        <w:jc w:val="both"/>
        <w:rPr>
          <w:rFonts w:eastAsia="Calibri"/>
        </w:rPr>
      </w:pPr>
      <w:r w:rsidRPr="000C28A6">
        <w:rPr>
          <w:rFonts w:eastAsia="Calibri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014BB4" w:rsidRPr="00014BB4" w:rsidRDefault="00014BB4" w:rsidP="000C28A6">
      <w:pPr>
        <w:snapToGrid w:val="0"/>
        <w:jc w:val="both"/>
        <w:rPr>
          <w:rFonts w:eastAsia="Calibri"/>
        </w:rPr>
      </w:pPr>
      <w:r w:rsidRPr="00014BB4">
        <w:rPr>
          <w:rFonts w:eastAsia="Calibri"/>
          <w:b/>
        </w:rPr>
        <w:t xml:space="preserve">     </w:t>
      </w:r>
    </w:p>
    <w:p w:rsidR="00A92018" w:rsidRPr="00035D6F" w:rsidRDefault="00A92018" w:rsidP="000C28A6">
      <w:pPr>
        <w:ind w:right="89"/>
        <w:rPr>
          <w:b/>
        </w:rPr>
      </w:pPr>
      <w:r w:rsidRPr="00035D6F">
        <w:rPr>
          <w:b/>
        </w:rPr>
        <w:t>ТЕМАТИЧЕСКИЙ ПЛАН УЧЕБНОГО КУРСА</w:t>
      </w:r>
    </w:p>
    <w:p w:rsidR="00A92018" w:rsidRPr="000F3394" w:rsidRDefault="00A92018" w:rsidP="00A92018">
      <w:pPr>
        <w:pStyle w:val="afd"/>
        <w:jc w:val="both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1"/>
        <w:gridCol w:w="5528"/>
        <w:gridCol w:w="2083"/>
        <w:gridCol w:w="1319"/>
        <w:gridCol w:w="1701"/>
        <w:gridCol w:w="2157"/>
      </w:tblGrid>
      <w:tr w:rsidR="00A92018" w:rsidRPr="00035D6F" w:rsidTr="00A85F28">
        <w:tc>
          <w:tcPr>
            <w:tcW w:w="1231" w:type="dxa"/>
          </w:tcPr>
          <w:p w:rsidR="00A92018" w:rsidRPr="00035D6F" w:rsidRDefault="00A92018" w:rsidP="00A85F28">
            <w:pPr>
              <w:ind w:left="567" w:right="89"/>
              <w:rPr>
                <w:b/>
                <w:i/>
              </w:rPr>
            </w:pPr>
            <w:r w:rsidRPr="00035D6F">
              <w:rPr>
                <w:b/>
                <w:i/>
              </w:rPr>
              <w:t>№</w:t>
            </w:r>
          </w:p>
        </w:tc>
        <w:tc>
          <w:tcPr>
            <w:tcW w:w="5528" w:type="dxa"/>
          </w:tcPr>
          <w:p w:rsidR="00A92018" w:rsidRPr="00035D6F" w:rsidRDefault="00A92018" w:rsidP="00A85F28">
            <w:pPr>
              <w:ind w:left="567" w:right="89"/>
              <w:rPr>
                <w:b/>
              </w:rPr>
            </w:pPr>
            <w:r w:rsidRPr="00035D6F">
              <w:rPr>
                <w:b/>
              </w:rPr>
              <w:t>Наименование разделов и тем</w:t>
            </w:r>
          </w:p>
        </w:tc>
        <w:tc>
          <w:tcPr>
            <w:tcW w:w="2083" w:type="dxa"/>
          </w:tcPr>
          <w:p w:rsidR="00A92018" w:rsidRPr="00035D6F" w:rsidRDefault="00A92018" w:rsidP="00A85F28">
            <w:pPr>
              <w:ind w:right="89"/>
              <w:rPr>
                <w:b/>
              </w:rPr>
            </w:pPr>
            <w:r>
              <w:rPr>
                <w:b/>
              </w:rPr>
              <w:t xml:space="preserve">Кол-во часов по примерной программе </w:t>
            </w:r>
          </w:p>
        </w:tc>
        <w:tc>
          <w:tcPr>
            <w:tcW w:w="1319" w:type="dxa"/>
          </w:tcPr>
          <w:p w:rsidR="00A92018" w:rsidRPr="00035D6F" w:rsidRDefault="00A92018" w:rsidP="00A85F28">
            <w:pPr>
              <w:ind w:right="89"/>
              <w:rPr>
                <w:b/>
              </w:rPr>
            </w:pPr>
            <w:r w:rsidRPr="00035D6F">
              <w:rPr>
                <w:b/>
              </w:rPr>
              <w:t>Всего часов</w:t>
            </w:r>
          </w:p>
        </w:tc>
        <w:tc>
          <w:tcPr>
            <w:tcW w:w="1701" w:type="dxa"/>
          </w:tcPr>
          <w:p w:rsidR="00A92018" w:rsidRPr="00035D6F" w:rsidRDefault="00A92018" w:rsidP="00A85F28">
            <w:pPr>
              <w:ind w:right="89"/>
              <w:rPr>
                <w:b/>
              </w:rPr>
            </w:pPr>
            <w:r>
              <w:rPr>
                <w:b/>
              </w:rPr>
              <w:t xml:space="preserve">Примечание </w:t>
            </w:r>
          </w:p>
        </w:tc>
        <w:tc>
          <w:tcPr>
            <w:tcW w:w="2157" w:type="dxa"/>
          </w:tcPr>
          <w:p w:rsidR="00A92018" w:rsidRPr="00035D6F" w:rsidRDefault="00A92018" w:rsidP="00A85F28">
            <w:pPr>
              <w:ind w:left="567" w:right="89"/>
              <w:rPr>
                <w:b/>
              </w:rPr>
            </w:pPr>
            <w:r>
              <w:rPr>
                <w:b/>
              </w:rPr>
              <w:t xml:space="preserve">Средства контроля </w:t>
            </w:r>
          </w:p>
        </w:tc>
      </w:tr>
      <w:tr w:rsidR="00A92018" w:rsidRPr="00035D6F" w:rsidTr="00A85F28">
        <w:tc>
          <w:tcPr>
            <w:tcW w:w="1231" w:type="dxa"/>
          </w:tcPr>
          <w:p w:rsidR="00A92018" w:rsidRPr="00035D6F" w:rsidRDefault="00A92018" w:rsidP="000C28A6">
            <w:pPr>
              <w:pStyle w:val="afd"/>
              <w:numPr>
                <w:ilvl w:val="0"/>
                <w:numId w:val="2"/>
              </w:numPr>
              <w:jc w:val="both"/>
            </w:pPr>
          </w:p>
        </w:tc>
        <w:tc>
          <w:tcPr>
            <w:tcW w:w="5528" w:type="dxa"/>
          </w:tcPr>
          <w:p w:rsidR="00A92018" w:rsidRPr="00035D6F" w:rsidRDefault="00014BB4" w:rsidP="00014BB4">
            <w:r>
              <w:t>Вводный урок</w:t>
            </w:r>
          </w:p>
        </w:tc>
        <w:tc>
          <w:tcPr>
            <w:tcW w:w="2083" w:type="dxa"/>
          </w:tcPr>
          <w:p w:rsidR="00A92018" w:rsidRPr="00035D6F" w:rsidRDefault="00014BB4" w:rsidP="00014BB4">
            <w:pPr>
              <w:pStyle w:val="afd"/>
              <w:ind w:left="0"/>
            </w:pPr>
            <w:r>
              <w:t>1</w:t>
            </w:r>
          </w:p>
        </w:tc>
        <w:tc>
          <w:tcPr>
            <w:tcW w:w="1319" w:type="dxa"/>
          </w:tcPr>
          <w:p w:rsidR="00A92018" w:rsidRPr="00035D6F" w:rsidRDefault="00A85F28" w:rsidP="00014BB4">
            <w:pPr>
              <w:pStyle w:val="afd"/>
              <w:ind w:left="0"/>
            </w:pPr>
            <w:r>
              <w:t>1</w:t>
            </w:r>
          </w:p>
        </w:tc>
        <w:tc>
          <w:tcPr>
            <w:tcW w:w="1701" w:type="dxa"/>
          </w:tcPr>
          <w:p w:rsidR="00A92018" w:rsidRPr="00035D6F" w:rsidRDefault="00A92018" w:rsidP="00014BB4">
            <w:pPr>
              <w:pStyle w:val="afd"/>
              <w:ind w:left="0"/>
            </w:pPr>
          </w:p>
        </w:tc>
        <w:tc>
          <w:tcPr>
            <w:tcW w:w="2157" w:type="dxa"/>
          </w:tcPr>
          <w:p w:rsidR="006C2420" w:rsidRPr="00A92018" w:rsidRDefault="006C2420" w:rsidP="006C2420">
            <w:pPr>
              <w:rPr>
                <w:b/>
              </w:rPr>
            </w:pPr>
            <w:r>
              <w:rPr>
                <w:b/>
              </w:rPr>
              <w:t>06.10</w:t>
            </w:r>
            <w:proofErr w:type="gramStart"/>
            <w:r>
              <w:rPr>
                <w:b/>
              </w:rPr>
              <w:t xml:space="preserve"> </w:t>
            </w:r>
            <w:r w:rsidRPr="00A92018">
              <w:rPr>
                <w:b/>
              </w:rPr>
              <w:t>Т</w:t>
            </w:r>
            <w:proofErr w:type="gramEnd"/>
            <w:r w:rsidRPr="00A92018">
              <w:rPr>
                <w:b/>
              </w:rPr>
              <w:t xml:space="preserve">вои книжки. </w:t>
            </w:r>
          </w:p>
          <w:p w:rsidR="00A92018" w:rsidRDefault="006C2420" w:rsidP="006C2420">
            <w:pPr>
              <w:pStyle w:val="afd"/>
              <w:ind w:left="0"/>
              <w:jc w:val="both"/>
            </w:pPr>
            <w:r>
              <w:t>Урок – проект</w:t>
            </w:r>
          </w:p>
          <w:p w:rsidR="006C2420" w:rsidRPr="00641316" w:rsidRDefault="006C2420" w:rsidP="006C2420">
            <w:pPr>
              <w:pStyle w:val="afd"/>
              <w:ind w:left="0"/>
              <w:jc w:val="both"/>
              <w:rPr>
                <w:b/>
              </w:rPr>
            </w:pPr>
          </w:p>
        </w:tc>
      </w:tr>
      <w:tr w:rsidR="00A92018" w:rsidRPr="00035D6F" w:rsidTr="00A85F28">
        <w:tc>
          <w:tcPr>
            <w:tcW w:w="1231" w:type="dxa"/>
          </w:tcPr>
          <w:p w:rsidR="00A92018" w:rsidRPr="00035D6F" w:rsidRDefault="00A92018" w:rsidP="000C28A6">
            <w:pPr>
              <w:pStyle w:val="afd"/>
              <w:numPr>
                <w:ilvl w:val="0"/>
                <w:numId w:val="2"/>
              </w:numPr>
              <w:jc w:val="both"/>
            </w:pPr>
          </w:p>
        </w:tc>
        <w:tc>
          <w:tcPr>
            <w:tcW w:w="5528" w:type="dxa"/>
          </w:tcPr>
          <w:p w:rsidR="00A92018" w:rsidRPr="00035D6F" w:rsidRDefault="00014BB4" w:rsidP="00014BB4">
            <w:r>
              <w:t>Искусство в твоем доме</w:t>
            </w:r>
          </w:p>
        </w:tc>
        <w:tc>
          <w:tcPr>
            <w:tcW w:w="2083" w:type="dxa"/>
          </w:tcPr>
          <w:p w:rsidR="00A92018" w:rsidRPr="00035D6F" w:rsidRDefault="00014BB4" w:rsidP="00014BB4">
            <w:pPr>
              <w:pStyle w:val="afd"/>
              <w:ind w:left="0"/>
            </w:pPr>
            <w:r>
              <w:t>7</w:t>
            </w:r>
          </w:p>
        </w:tc>
        <w:tc>
          <w:tcPr>
            <w:tcW w:w="1319" w:type="dxa"/>
          </w:tcPr>
          <w:p w:rsidR="00A92018" w:rsidRPr="00035D6F" w:rsidRDefault="00A85F28" w:rsidP="00014BB4">
            <w:pPr>
              <w:pStyle w:val="afd"/>
              <w:ind w:left="0"/>
            </w:pPr>
            <w:r>
              <w:t>7</w:t>
            </w:r>
          </w:p>
        </w:tc>
        <w:tc>
          <w:tcPr>
            <w:tcW w:w="1701" w:type="dxa"/>
          </w:tcPr>
          <w:p w:rsidR="00A92018" w:rsidRPr="00035D6F" w:rsidRDefault="00A92018" w:rsidP="00014BB4">
            <w:pPr>
              <w:pStyle w:val="afd"/>
              <w:ind w:left="0"/>
            </w:pPr>
          </w:p>
        </w:tc>
        <w:tc>
          <w:tcPr>
            <w:tcW w:w="2157" w:type="dxa"/>
          </w:tcPr>
          <w:p w:rsidR="006C2420" w:rsidRPr="00A92018" w:rsidRDefault="006C2420" w:rsidP="006C2420">
            <w:r>
              <w:t xml:space="preserve">17.11 </w:t>
            </w:r>
            <w:r w:rsidRPr="00A92018">
              <w:rPr>
                <w:b/>
              </w:rPr>
              <w:t>Парки, скверы, бульвары.</w:t>
            </w:r>
            <w:r w:rsidRPr="00A92018">
              <w:t xml:space="preserve"> </w:t>
            </w:r>
          </w:p>
          <w:p w:rsidR="00A92018" w:rsidRPr="00035D6F" w:rsidRDefault="006C2420" w:rsidP="006C2420">
            <w:pPr>
              <w:pStyle w:val="afd"/>
              <w:ind w:left="0"/>
              <w:jc w:val="both"/>
            </w:pPr>
            <w:r>
              <w:t>Урок – проект</w:t>
            </w:r>
          </w:p>
        </w:tc>
      </w:tr>
      <w:tr w:rsidR="00A92018" w:rsidRPr="00035D6F" w:rsidTr="00A85F28">
        <w:tc>
          <w:tcPr>
            <w:tcW w:w="1231" w:type="dxa"/>
          </w:tcPr>
          <w:p w:rsidR="00A92018" w:rsidRPr="00035D6F" w:rsidRDefault="00A92018" w:rsidP="000C28A6">
            <w:pPr>
              <w:pStyle w:val="afd"/>
              <w:numPr>
                <w:ilvl w:val="0"/>
                <w:numId w:val="2"/>
              </w:numPr>
              <w:jc w:val="both"/>
            </w:pPr>
          </w:p>
        </w:tc>
        <w:tc>
          <w:tcPr>
            <w:tcW w:w="5528" w:type="dxa"/>
          </w:tcPr>
          <w:p w:rsidR="00A92018" w:rsidRPr="00035D6F" w:rsidRDefault="00014BB4" w:rsidP="00014BB4">
            <w:r>
              <w:t>Искусство на улицах твоего города</w:t>
            </w:r>
          </w:p>
        </w:tc>
        <w:tc>
          <w:tcPr>
            <w:tcW w:w="2083" w:type="dxa"/>
          </w:tcPr>
          <w:p w:rsidR="00A92018" w:rsidRPr="00035D6F" w:rsidRDefault="00014BB4" w:rsidP="00014BB4">
            <w:pPr>
              <w:pStyle w:val="afd"/>
              <w:ind w:left="0"/>
            </w:pPr>
            <w:r>
              <w:t>7</w:t>
            </w:r>
          </w:p>
        </w:tc>
        <w:tc>
          <w:tcPr>
            <w:tcW w:w="1319" w:type="dxa"/>
          </w:tcPr>
          <w:p w:rsidR="00A92018" w:rsidRPr="00035D6F" w:rsidRDefault="00A85F28" w:rsidP="00014BB4">
            <w:pPr>
              <w:pStyle w:val="afd"/>
              <w:ind w:left="0"/>
            </w:pPr>
            <w:r>
              <w:t>7</w:t>
            </w:r>
          </w:p>
        </w:tc>
        <w:tc>
          <w:tcPr>
            <w:tcW w:w="1701" w:type="dxa"/>
          </w:tcPr>
          <w:p w:rsidR="00A92018" w:rsidRPr="00035D6F" w:rsidRDefault="00A92018" w:rsidP="00014BB4">
            <w:pPr>
              <w:pStyle w:val="afd"/>
              <w:ind w:left="0"/>
            </w:pPr>
          </w:p>
        </w:tc>
        <w:tc>
          <w:tcPr>
            <w:tcW w:w="2157" w:type="dxa"/>
          </w:tcPr>
          <w:p w:rsidR="006C2420" w:rsidRPr="00A92018" w:rsidRDefault="006C2420" w:rsidP="006C2420">
            <w:pPr>
              <w:rPr>
                <w:b/>
              </w:rPr>
            </w:pPr>
            <w:r>
              <w:rPr>
                <w:b/>
              </w:rPr>
              <w:t xml:space="preserve">08.12 </w:t>
            </w:r>
            <w:r w:rsidRPr="00A92018">
              <w:rPr>
                <w:b/>
              </w:rPr>
              <w:t>Витрины.</w:t>
            </w:r>
          </w:p>
          <w:p w:rsidR="00A92018" w:rsidRPr="00035D6F" w:rsidRDefault="006C2420" w:rsidP="006C2420">
            <w:r w:rsidRPr="00A92018">
              <w:lastRenderedPageBreak/>
              <w:t xml:space="preserve"> </w:t>
            </w:r>
            <w:r>
              <w:t>Урок – проект</w:t>
            </w:r>
          </w:p>
        </w:tc>
      </w:tr>
      <w:tr w:rsidR="00A92018" w:rsidRPr="00035D6F" w:rsidTr="00A85F28">
        <w:tc>
          <w:tcPr>
            <w:tcW w:w="1231" w:type="dxa"/>
          </w:tcPr>
          <w:p w:rsidR="00A92018" w:rsidRPr="00035D6F" w:rsidRDefault="00A92018" w:rsidP="000C28A6">
            <w:pPr>
              <w:pStyle w:val="afd"/>
              <w:numPr>
                <w:ilvl w:val="0"/>
                <w:numId w:val="2"/>
              </w:numPr>
              <w:jc w:val="both"/>
            </w:pPr>
          </w:p>
        </w:tc>
        <w:tc>
          <w:tcPr>
            <w:tcW w:w="5528" w:type="dxa"/>
          </w:tcPr>
          <w:p w:rsidR="00A92018" w:rsidRPr="00035D6F" w:rsidRDefault="00014BB4" w:rsidP="00014BB4">
            <w:r>
              <w:t>Художник и зрелище</w:t>
            </w:r>
          </w:p>
        </w:tc>
        <w:tc>
          <w:tcPr>
            <w:tcW w:w="2083" w:type="dxa"/>
          </w:tcPr>
          <w:p w:rsidR="00A92018" w:rsidRPr="00035D6F" w:rsidRDefault="00014BB4" w:rsidP="00014BB4">
            <w:pPr>
              <w:pStyle w:val="afd"/>
              <w:ind w:left="0"/>
            </w:pPr>
            <w:r>
              <w:t>11</w:t>
            </w:r>
          </w:p>
        </w:tc>
        <w:tc>
          <w:tcPr>
            <w:tcW w:w="1319" w:type="dxa"/>
          </w:tcPr>
          <w:p w:rsidR="00A92018" w:rsidRPr="00035D6F" w:rsidRDefault="00A85F28" w:rsidP="00014BB4">
            <w:pPr>
              <w:pStyle w:val="afd"/>
              <w:ind w:left="0"/>
            </w:pPr>
            <w:r>
              <w:t>10</w:t>
            </w:r>
          </w:p>
        </w:tc>
        <w:tc>
          <w:tcPr>
            <w:tcW w:w="1701" w:type="dxa"/>
          </w:tcPr>
          <w:p w:rsidR="00A92018" w:rsidRPr="00035D6F" w:rsidRDefault="00A85F28" w:rsidP="00014BB4">
            <w:pPr>
              <w:pStyle w:val="afd"/>
              <w:ind w:left="0"/>
            </w:pPr>
            <w:r>
              <w:t>1 час добавлен  в раздел «Художник и музей»</w:t>
            </w:r>
          </w:p>
        </w:tc>
        <w:tc>
          <w:tcPr>
            <w:tcW w:w="2157" w:type="dxa"/>
          </w:tcPr>
          <w:p w:rsidR="006C2420" w:rsidRDefault="006C2420" w:rsidP="006C2420">
            <w:r>
              <w:rPr>
                <w:b/>
              </w:rPr>
              <w:t xml:space="preserve">09.03 </w:t>
            </w:r>
            <w:r w:rsidRPr="00A92018">
              <w:rPr>
                <w:b/>
              </w:rPr>
              <w:t>Праздник в городе.</w:t>
            </w:r>
            <w:r w:rsidRPr="00A92018">
              <w:t xml:space="preserve"> </w:t>
            </w:r>
          </w:p>
          <w:p w:rsidR="00A92018" w:rsidRPr="00035D6F" w:rsidRDefault="006C2420" w:rsidP="006C2420">
            <w:r>
              <w:t>Урок – проект</w:t>
            </w:r>
          </w:p>
        </w:tc>
      </w:tr>
      <w:tr w:rsidR="00A92018" w:rsidRPr="00035D6F" w:rsidTr="00A85F28">
        <w:tc>
          <w:tcPr>
            <w:tcW w:w="1231" w:type="dxa"/>
          </w:tcPr>
          <w:p w:rsidR="00A92018" w:rsidRPr="00035D6F" w:rsidRDefault="00A92018" w:rsidP="000C28A6">
            <w:pPr>
              <w:pStyle w:val="afd"/>
              <w:numPr>
                <w:ilvl w:val="0"/>
                <w:numId w:val="2"/>
              </w:numPr>
              <w:jc w:val="both"/>
            </w:pPr>
          </w:p>
        </w:tc>
        <w:tc>
          <w:tcPr>
            <w:tcW w:w="5528" w:type="dxa"/>
          </w:tcPr>
          <w:p w:rsidR="00A92018" w:rsidRPr="00035D6F" w:rsidRDefault="00014BB4" w:rsidP="00014BB4">
            <w:r>
              <w:t xml:space="preserve">Художник и музей </w:t>
            </w:r>
          </w:p>
        </w:tc>
        <w:tc>
          <w:tcPr>
            <w:tcW w:w="2083" w:type="dxa"/>
          </w:tcPr>
          <w:p w:rsidR="00A92018" w:rsidRPr="00035D6F" w:rsidRDefault="00014BB4" w:rsidP="00014BB4">
            <w:pPr>
              <w:pStyle w:val="afd"/>
              <w:ind w:left="0"/>
            </w:pPr>
            <w:r>
              <w:t>8</w:t>
            </w:r>
          </w:p>
        </w:tc>
        <w:tc>
          <w:tcPr>
            <w:tcW w:w="1319" w:type="dxa"/>
          </w:tcPr>
          <w:p w:rsidR="00A92018" w:rsidRPr="00035D6F" w:rsidRDefault="00A85F28" w:rsidP="00014BB4">
            <w:pPr>
              <w:pStyle w:val="afd"/>
              <w:ind w:left="0"/>
            </w:pPr>
            <w:r>
              <w:t>9</w:t>
            </w:r>
          </w:p>
        </w:tc>
        <w:tc>
          <w:tcPr>
            <w:tcW w:w="1701" w:type="dxa"/>
          </w:tcPr>
          <w:p w:rsidR="00A92018" w:rsidRPr="00035D6F" w:rsidRDefault="00A85F28" w:rsidP="00014BB4">
            <w:pPr>
              <w:pStyle w:val="afd"/>
              <w:ind w:left="0"/>
            </w:pPr>
            <w:r>
              <w:t>1 час взят из раздела «Художник и зрелище»</w:t>
            </w:r>
          </w:p>
        </w:tc>
        <w:tc>
          <w:tcPr>
            <w:tcW w:w="2157" w:type="dxa"/>
          </w:tcPr>
          <w:p w:rsidR="006C2420" w:rsidRDefault="006C2420" w:rsidP="006C2420">
            <w:r>
              <w:rPr>
                <w:b/>
              </w:rPr>
              <w:t xml:space="preserve">25.05 </w:t>
            </w:r>
            <w:r w:rsidRPr="00A92018">
              <w:rPr>
                <w:b/>
              </w:rPr>
              <w:t>Художественная выставка.</w:t>
            </w:r>
            <w:r w:rsidRPr="00A92018">
              <w:t xml:space="preserve"> </w:t>
            </w:r>
          </w:p>
          <w:p w:rsidR="00A92018" w:rsidRPr="00035D6F" w:rsidRDefault="006C2420" w:rsidP="006C2420">
            <w:pPr>
              <w:pStyle w:val="afd"/>
              <w:ind w:left="0"/>
              <w:jc w:val="both"/>
            </w:pPr>
            <w:r>
              <w:t>Урок  выставка</w:t>
            </w:r>
          </w:p>
        </w:tc>
      </w:tr>
      <w:tr w:rsidR="00A92018" w:rsidRPr="00035D6F" w:rsidTr="00A85F28">
        <w:tc>
          <w:tcPr>
            <w:tcW w:w="1231" w:type="dxa"/>
          </w:tcPr>
          <w:p w:rsidR="00A92018" w:rsidRPr="00035D6F" w:rsidRDefault="00A92018" w:rsidP="00A85F28">
            <w:pPr>
              <w:pStyle w:val="afd"/>
              <w:jc w:val="both"/>
            </w:pPr>
          </w:p>
        </w:tc>
        <w:tc>
          <w:tcPr>
            <w:tcW w:w="5528" w:type="dxa"/>
          </w:tcPr>
          <w:p w:rsidR="00A92018" w:rsidRPr="00014BB4" w:rsidRDefault="00A92018" w:rsidP="00014BB4">
            <w:pPr>
              <w:jc w:val="both"/>
              <w:rPr>
                <w:b/>
              </w:rPr>
            </w:pPr>
            <w:r w:rsidRPr="00014BB4">
              <w:rPr>
                <w:b/>
              </w:rPr>
              <w:t>ИТОГО:</w:t>
            </w:r>
          </w:p>
        </w:tc>
        <w:tc>
          <w:tcPr>
            <w:tcW w:w="2083" w:type="dxa"/>
          </w:tcPr>
          <w:p w:rsidR="00A92018" w:rsidRDefault="00A92018" w:rsidP="00A85F28">
            <w:pPr>
              <w:pStyle w:val="afd"/>
              <w:ind w:left="0"/>
              <w:jc w:val="both"/>
            </w:pPr>
            <w:r>
              <w:t>34</w:t>
            </w:r>
          </w:p>
        </w:tc>
        <w:tc>
          <w:tcPr>
            <w:tcW w:w="1319" w:type="dxa"/>
          </w:tcPr>
          <w:p w:rsidR="00A92018" w:rsidRPr="00035D6F" w:rsidRDefault="00A92018" w:rsidP="00A85F28">
            <w:pPr>
              <w:pStyle w:val="afd"/>
              <w:ind w:left="0"/>
              <w:jc w:val="both"/>
            </w:pPr>
            <w:r>
              <w:t>34</w:t>
            </w:r>
          </w:p>
        </w:tc>
        <w:tc>
          <w:tcPr>
            <w:tcW w:w="1701" w:type="dxa"/>
          </w:tcPr>
          <w:p w:rsidR="00A92018" w:rsidRPr="00035D6F" w:rsidRDefault="00A92018" w:rsidP="00A85F28">
            <w:pPr>
              <w:pStyle w:val="afd"/>
              <w:ind w:left="0"/>
              <w:jc w:val="both"/>
            </w:pPr>
          </w:p>
        </w:tc>
        <w:tc>
          <w:tcPr>
            <w:tcW w:w="2157" w:type="dxa"/>
          </w:tcPr>
          <w:p w:rsidR="00A92018" w:rsidRPr="00035D6F" w:rsidRDefault="00A92018" w:rsidP="00A85F28">
            <w:pPr>
              <w:pStyle w:val="afd"/>
              <w:ind w:left="0"/>
              <w:jc w:val="both"/>
            </w:pPr>
          </w:p>
        </w:tc>
      </w:tr>
    </w:tbl>
    <w:p w:rsidR="00A92018" w:rsidRPr="00E71EA7" w:rsidRDefault="00A92018" w:rsidP="00E71EA7">
      <w:pPr>
        <w:rPr>
          <w:b/>
          <w:lang w:val="en-US"/>
        </w:rPr>
      </w:pPr>
    </w:p>
    <w:p w:rsidR="00A92018" w:rsidRDefault="00A92018" w:rsidP="00A92018">
      <w:pPr>
        <w:jc w:val="center"/>
      </w:pPr>
      <w:r>
        <w:rPr>
          <w:b/>
        </w:rPr>
        <w:t>Календарно – тематическое планирование</w:t>
      </w:r>
    </w:p>
    <w:p w:rsidR="009258CD" w:rsidRDefault="009258CD" w:rsidP="00A92018">
      <w:pPr>
        <w:jc w:val="center"/>
      </w:pPr>
    </w:p>
    <w:tbl>
      <w:tblPr>
        <w:tblpPr w:leftFromText="180" w:rightFromText="180" w:vertAnchor="text" w:horzAnchor="margin" w:tblpX="-352" w:tblpY="146"/>
        <w:tblW w:w="15843" w:type="dxa"/>
        <w:tblLayout w:type="fixed"/>
        <w:tblLook w:val="04A0"/>
      </w:tblPr>
      <w:tblGrid>
        <w:gridCol w:w="534"/>
        <w:gridCol w:w="820"/>
        <w:gridCol w:w="30"/>
        <w:gridCol w:w="724"/>
        <w:gridCol w:w="2678"/>
        <w:gridCol w:w="1985"/>
        <w:gridCol w:w="1559"/>
        <w:gridCol w:w="2126"/>
        <w:gridCol w:w="3221"/>
        <w:gridCol w:w="181"/>
        <w:gridCol w:w="1985"/>
      </w:tblGrid>
      <w:tr w:rsidR="00A92018" w:rsidRPr="00A92018" w:rsidTr="00A92018">
        <w:trPr>
          <w:trHeight w:val="3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A9201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92018">
              <w:rPr>
                <w:rFonts w:ascii="Times New Roman" w:hAnsi="Times New Roman" w:cs="Times New Roman"/>
                <w:b/>
              </w:rPr>
              <w:t>/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  <w:p w:rsidR="00A92018" w:rsidRPr="00A92018" w:rsidRDefault="00A92018" w:rsidP="00A85F28"/>
          <w:p w:rsidR="00A92018" w:rsidRPr="00A92018" w:rsidRDefault="00A92018" w:rsidP="00A85F28"/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Centered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Centered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Коррекция 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Centered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A92018" w:rsidRPr="00A92018" w:rsidRDefault="00A92018" w:rsidP="00A85F28">
            <w:pPr>
              <w:pStyle w:val="Centered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/>
              </w:rPr>
              <w:t>Обучающая цель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</w:p>
        </w:tc>
      </w:tr>
      <w:tr w:rsidR="00A92018" w:rsidRPr="00A92018" w:rsidTr="00A92018">
        <w:trPr>
          <w:trHeight w:val="36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018" w:rsidRPr="00A92018" w:rsidRDefault="00A92018" w:rsidP="00A85F28">
            <w:pPr>
              <w:rPr>
                <w:b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018" w:rsidRPr="00A92018" w:rsidRDefault="00A92018" w:rsidP="00A85F28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018" w:rsidRPr="00A92018" w:rsidRDefault="00A92018" w:rsidP="00A85F28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/>
              </w:rPr>
              <w:t>понятия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/>
              </w:rPr>
              <w:t xml:space="preserve">предметные </w:t>
            </w:r>
            <w:r w:rsidRPr="00A92018">
              <w:rPr>
                <w:rFonts w:ascii="Times New Roman" w:hAnsi="Times New Roman" w:cs="Times New Roman"/>
                <w:b/>
              </w:rPr>
              <w:br/>
              <w:t>результаты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/>
              </w:rPr>
              <w:t>универсальные учебные действия</w:t>
            </w:r>
            <w:r w:rsidRPr="00A92018">
              <w:rPr>
                <w:rFonts w:ascii="Times New Roman" w:hAnsi="Times New Roman" w:cs="Times New Roman"/>
                <w:b/>
              </w:rPr>
              <w:br/>
              <w:t>(УУД)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</w:rPr>
              <w:t>Личност-ные</w:t>
            </w:r>
            <w:proofErr w:type="gramEnd"/>
            <w:r w:rsidRPr="00A92018">
              <w:rPr>
                <w:rFonts w:ascii="Times New Roman" w:hAnsi="Times New Roman" w:cs="Times New Roman"/>
                <w:b/>
              </w:rPr>
              <w:t xml:space="preserve"> </w:t>
            </w:r>
            <w:r w:rsidRPr="00A92018">
              <w:rPr>
                <w:rFonts w:ascii="Times New Roman" w:hAnsi="Times New Roman" w:cs="Times New Roman"/>
                <w:b/>
              </w:rPr>
              <w:br/>
              <w:t>результаты</w:t>
            </w:r>
          </w:p>
        </w:tc>
      </w:tr>
      <w:tr w:rsidR="005E73DA" w:rsidRPr="00A92018" w:rsidTr="00A85F28">
        <w:trPr>
          <w:trHeight w:val="360"/>
        </w:trPr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F28" w:rsidRPr="00783E63" w:rsidRDefault="00A85F2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3E63">
              <w:rPr>
                <w:rFonts w:ascii="Times New Roman" w:hAnsi="Times New Roman" w:cs="Times New Roman"/>
                <w:b/>
              </w:rPr>
              <w:t xml:space="preserve">1 четверть – 8 часов </w:t>
            </w:r>
          </w:p>
          <w:p w:rsidR="005E73DA" w:rsidRPr="005E73DA" w:rsidRDefault="00A85F2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3E63">
              <w:rPr>
                <w:rFonts w:ascii="Times New Roman" w:hAnsi="Times New Roman" w:cs="Times New Roman"/>
                <w:b/>
              </w:rPr>
              <w:t>Вводный урок 1 час</w:t>
            </w:r>
          </w:p>
        </w:tc>
      </w:tr>
      <w:tr w:rsidR="00A92018" w:rsidRPr="00A92018" w:rsidTr="00A92018">
        <w:trPr>
          <w:trHeight w:val="18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201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tabs>
                <w:tab w:val="left" w:pos="655"/>
              </w:tabs>
            </w:pPr>
            <w:r>
              <w:t>01.09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tabs>
                <w:tab w:val="left" w:pos="655"/>
              </w:tabs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tabs>
                <w:tab w:val="left" w:pos="655"/>
              </w:tabs>
              <w:rPr>
                <w:caps/>
              </w:rPr>
            </w:pPr>
            <w:r w:rsidRPr="00A92018">
              <w:t>Воплощение замысла в искусстве. Свободное рисование “Мое впечатления о лете”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  Воплощение замысла в искусстве.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</w:rPr>
              <w:t>Проводить</w:t>
            </w:r>
            <w:r w:rsidRPr="00A92018">
              <w:rPr>
                <w:rFonts w:ascii="Times New Roman" w:hAnsi="Times New Roman" w:cs="Times New Roman"/>
              </w:rPr>
              <w:t xml:space="preserve">  наблюдения, </w:t>
            </w:r>
            <w:r w:rsidRPr="00A92018">
              <w:rPr>
                <w:rFonts w:ascii="Times New Roman" w:hAnsi="Times New Roman" w:cs="Times New Roman"/>
                <w:b/>
              </w:rPr>
              <w:t xml:space="preserve">оформлять </w:t>
            </w:r>
            <w:r w:rsidRPr="00A92018">
              <w:rPr>
                <w:rFonts w:ascii="Times New Roman" w:hAnsi="Times New Roman" w:cs="Times New Roman"/>
              </w:rPr>
              <w:t>результаты.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eastAsia="Arial Unicode MS" w:hAnsi="Times New Roman" w:cs="Times New Roman"/>
                <w:color w:val="FF0000"/>
                <w:kern w:val="1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92018">
              <w:rPr>
                <w:rFonts w:ascii="Times New Roman" w:hAnsi="Times New Roman" w:cs="Times New Roman"/>
              </w:rPr>
              <w:t>овладевать способностью принимать</w:t>
            </w:r>
            <w:proofErr w:type="gramEnd"/>
            <w:r w:rsidRPr="00A92018">
              <w:rPr>
                <w:rFonts w:ascii="Times New Roman" w:hAnsi="Times New Roman" w:cs="Times New Roman"/>
              </w:rPr>
              <w:t xml:space="preserve"> и сохранять цели и задачи учебной деятельности. 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>уметь слушать учителя, задавать вопросы с целью уточнения информации.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Формирование социальной роли ученика</w:t>
            </w:r>
          </w:p>
        </w:tc>
      </w:tr>
      <w:tr w:rsidR="00A85F28" w:rsidRPr="00A92018" w:rsidTr="00A85F28">
        <w:trPr>
          <w:trHeight w:val="546"/>
        </w:trPr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F28" w:rsidRPr="00A92018" w:rsidRDefault="00A85F2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783E63">
              <w:rPr>
                <w:rFonts w:ascii="Times New Roman" w:hAnsi="Times New Roman" w:cs="Times New Roman"/>
                <w:b/>
              </w:rPr>
              <w:t>Искусство в твоем доме – 7 часов</w:t>
            </w:r>
          </w:p>
        </w:tc>
      </w:tr>
      <w:tr w:rsidR="00A92018" w:rsidRPr="00A92018" w:rsidTr="00A92018">
        <w:trPr>
          <w:trHeight w:val="4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08.09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Твои игрушки</w:t>
            </w:r>
            <w:r w:rsidRPr="00A92018">
              <w:t>. Изготовление игрушек из пластилина, глины.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spacing w:after="200" w:line="276" w:lineRule="auto"/>
            </w:pPr>
            <w:r w:rsidRPr="00A92018">
              <w:rPr>
                <w:bCs/>
                <w:color w:val="000000"/>
                <w:spacing w:val="-2"/>
              </w:rPr>
              <w:t xml:space="preserve">Создавать выразительную пластическую форму игрушки из пластилина и украшать её. </w:t>
            </w:r>
            <w:r w:rsidRPr="00A92018">
              <w:rPr>
                <w:color w:val="000000"/>
                <w:spacing w:val="-2"/>
              </w:rPr>
              <w:t xml:space="preserve"> </w:t>
            </w:r>
            <w:r w:rsidRPr="00A92018">
              <w:rPr>
                <w:color w:val="000000"/>
                <w:spacing w:val="-1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Знание образцов игрушек Дымкова, Филимонова, </w:t>
            </w:r>
            <w:proofErr w:type="gramStart"/>
            <w:r w:rsidRPr="00A92018">
              <w:rPr>
                <w:rFonts w:ascii="Times New Roman" w:hAnsi="Times New Roman" w:cs="Times New Roman"/>
              </w:rPr>
              <w:t>Хох-ломы</w:t>
            </w:r>
            <w:proofErr w:type="gramEnd"/>
            <w:r w:rsidRPr="00A92018">
              <w:rPr>
                <w:rFonts w:ascii="Times New Roman" w:hAnsi="Times New Roman" w:cs="Times New Roman"/>
              </w:rPr>
              <w:t>, Гжели.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Умение преобразиться в мастера. Постройки, создавая форму игрушки, умение конструировать  и расписывать игрушки.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A92018">
              <w:rPr>
                <w:rFonts w:ascii="Times New Roman" w:hAnsi="Times New Roman" w:cs="Times New Roman"/>
              </w:rPr>
              <w:t xml:space="preserve"> Умение планировать и грамотно осуществлять учебные действия </w:t>
            </w:r>
          </w:p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варианты решения различных художественно-творческих задач.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 xml:space="preserve"> Умение  находить нужную информацию.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r w:rsidRPr="00A92018">
              <w:t>Формирование понимания особой роли культуры и искусства в жизни общества и каждого человека</w:t>
            </w:r>
          </w:p>
        </w:tc>
      </w:tr>
      <w:tr w:rsidR="00A92018" w:rsidRPr="00A92018" w:rsidTr="00A92018">
        <w:trPr>
          <w:trHeight w:val="11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15.09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Посуда у тебя дома</w:t>
            </w:r>
            <w:r w:rsidRPr="00A92018">
              <w:t>. Изображение праздничного сервиза при помощи гуаши на листе бумаги.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Овладеть навыками  создания выразительной формы посуды в лепке.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Style w:val="c5"/>
                <w:rFonts w:ascii="Times New Roman" w:hAnsi="Times New Roman" w:cs="Times New Roman"/>
                <w:color w:val="000000"/>
              </w:rPr>
              <w:t>«сервиз»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Умение изобразить посуду по своему образцу.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 xml:space="preserve"> работать по совместно с учителем составленному плану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92018">
              <w:rPr>
                <w:rFonts w:ascii="Times New Roman" w:hAnsi="Times New Roman" w:cs="Times New Roman"/>
              </w:rPr>
              <w:t xml:space="preserve"> Понимать и объяснять единство материала.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уметь слушать и вступать в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Формирование уважительного и доброжелательного отношения к труду сверстников.</w:t>
            </w:r>
          </w:p>
        </w:tc>
      </w:tr>
      <w:tr w:rsidR="00A92018" w:rsidRPr="00A92018" w:rsidTr="00A92018">
        <w:trPr>
          <w:trHeight w:val="11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22.09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Мамин платок</w:t>
            </w:r>
            <w:r w:rsidRPr="00A92018">
              <w:t xml:space="preserve">  Цвет и ритм узора. Изготовление рисунка        « Платок для своей мамы»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jc w:val="both"/>
            </w:pPr>
            <w:r w:rsidRPr="00A92018">
              <w:t>Умение составить простейший орнамент при выполнении эскиза платка.</w:t>
            </w:r>
          </w:p>
          <w:p w:rsidR="00A92018" w:rsidRPr="00A92018" w:rsidRDefault="00A92018" w:rsidP="00A85F28">
            <w:pPr>
              <w:jc w:val="both"/>
            </w:pPr>
            <w:r w:rsidRPr="00A92018">
              <w:rPr>
                <w:b/>
              </w:rPr>
              <w:t>Соотносить</w:t>
            </w:r>
            <w:r w:rsidRPr="00A92018">
              <w:t xml:space="preserve"> размеры деталей изделия при выполнении композиции.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Б.</w:t>
            </w:r>
            <w:proofErr w:type="gramStart"/>
            <w:r w:rsidRPr="00A92018">
              <w:rPr>
                <w:rFonts w:ascii="Times New Roman" w:hAnsi="Times New Roman" w:cs="Times New Roman"/>
              </w:rPr>
              <w:t>Кусто-диев</w:t>
            </w:r>
            <w:proofErr w:type="gramEnd"/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«Купчиха».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Обрести опыт творчества и художественно-практические навыки в создании эскиза  росписи платка.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9201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последовательно (пошагово) выполнять работу, контролируя свою деятельность по готовому плану.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</w:rPr>
              <w:t xml:space="preserve"> принятие учебной задачи</w:t>
            </w:r>
            <w:proofErr w:type="gramEnd"/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A92018">
              <w:rPr>
                <w:rFonts w:ascii="Times New Roman" w:hAnsi="Times New Roman" w:cs="Times New Roman"/>
              </w:rPr>
              <w:t xml:space="preserve"> ставить вопросы напарнику, работа в группах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Культура общения и поведения</w:t>
            </w:r>
          </w:p>
        </w:tc>
      </w:tr>
      <w:tr w:rsidR="00A92018" w:rsidRPr="00A92018" w:rsidTr="00A92018">
        <w:trPr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29.09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r w:rsidRPr="00A92018">
              <w:rPr>
                <w:b/>
              </w:rPr>
              <w:t xml:space="preserve">Обои и шторы у тебя </w:t>
            </w:r>
            <w:r w:rsidRPr="00A92018">
              <w:rPr>
                <w:b/>
              </w:rPr>
              <w:lastRenderedPageBreak/>
              <w:t xml:space="preserve">дома </w:t>
            </w:r>
            <w:r w:rsidRPr="00A92018">
              <w:t>Рисование с помощью трафарета.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ind w:firstLine="170"/>
              <w:jc w:val="both"/>
              <w:rPr>
                <w:bCs/>
                <w:color w:val="000000"/>
                <w:spacing w:val="-1"/>
              </w:rPr>
            </w:pPr>
            <w:r w:rsidRPr="00A92018">
              <w:rPr>
                <w:bCs/>
                <w:color w:val="000000"/>
                <w:spacing w:val="-1"/>
              </w:rPr>
              <w:lastRenderedPageBreak/>
              <w:t xml:space="preserve">Понимать роль </w:t>
            </w:r>
            <w:r w:rsidRPr="00A92018">
              <w:rPr>
                <w:bCs/>
                <w:color w:val="000000"/>
                <w:spacing w:val="-1"/>
              </w:rPr>
              <w:lastRenderedPageBreak/>
              <w:t>цвета и декора в создании образа комнаты.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Рисование с </w:t>
            </w:r>
            <w:r w:rsidRPr="00A92018">
              <w:rPr>
                <w:rFonts w:ascii="Times New Roman" w:hAnsi="Times New Roman" w:cs="Times New Roman"/>
              </w:rPr>
              <w:lastRenderedPageBreak/>
              <w:t>помощью трафарета.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Обрести опыт </w:t>
            </w:r>
            <w:r w:rsidRPr="00A92018">
              <w:rPr>
                <w:rFonts w:ascii="Times New Roman" w:hAnsi="Times New Roman" w:cs="Times New Roman"/>
              </w:rPr>
              <w:lastRenderedPageBreak/>
              <w:t>творчества и художественно-практические навыки в создании эскиза обоев или штор для определенной комнаты.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определять </w:t>
            </w:r>
            <w:r w:rsidRPr="00A92018">
              <w:rPr>
                <w:rFonts w:ascii="Times New Roman" w:hAnsi="Times New Roman" w:cs="Times New Roman"/>
              </w:rPr>
              <w:lastRenderedPageBreak/>
              <w:t>последовательность промежуточных целей с учетом конечного результата.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A92018">
              <w:rPr>
                <w:rFonts w:ascii="Times New Roman" w:hAnsi="Times New Roman" w:cs="Times New Roman"/>
              </w:rPr>
              <w:t>анализ объектов с целью выделения признаков.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>уметь интегрироваться в группу сверстников и строить продуктивное взаимодействие и сотрудничество со сверстниками.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eastAsia="Arial Unicode MS" w:hAnsi="Times New Roman" w:cs="Times New Roman"/>
                <w:kern w:val="1"/>
              </w:rPr>
              <w:lastRenderedPageBreak/>
              <w:t xml:space="preserve">Умение </w:t>
            </w:r>
            <w:r w:rsidRPr="00A92018">
              <w:rPr>
                <w:rFonts w:ascii="Times New Roman" w:eastAsia="Arial Unicode MS" w:hAnsi="Times New Roman" w:cs="Times New Roman"/>
                <w:kern w:val="1"/>
              </w:rPr>
              <w:lastRenderedPageBreak/>
              <w:t>радоваться успехам одноклассников.</w:t>
            </w:r>
          </w:p>
        </w:tc>
      </w:tr>
      <w:tr w:rsidR="00A92018" w:rsidRPr="00A92018" w:rsidTr="00A92018">
        <w:trPr>
          <w:trHeight w:val="29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6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06.10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/>
              </w:rPr>
            </w:pPr>
            <w:r w:rsidRPr="00A92018">
              <w:rPr>
                <w:b/>
              </w:rPr>
              <w:t xml:space="preserve">Твои книжки. </w:t>
            </w:r>
          </w:p>
          <w:p w:rsidR="00A92018" w:rsidRPr="006C2420" w:rsidRDefault="00A92018" w:rsidP="00A85F28">
            <w:r w:rsidRPr="00A92018">
              <w:t>Иллюстрирование русских народных потешек.</w:t>
            </w:r>
          </w:p>
          <w:p w:rsidR="006C2420" w:rsidRPr="006C2420" w:rsidRDefault="006C2420" w:rsidP="00A85F28">
            <w:r>
              <w:t xml:space="preserve">Урок – проект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Понимать роль художника и Братьев – Мастеров   в создании книги. Уметь отличать назначение книг, оформлять обложку иллюстрации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Style w:val="c5"/>
                <w:rFonts w:ascii="Times New Roman" w:hAnsi="Times New Roman" w:cs="Times New Roman"/>
                <w:color w:val="000000"/>
              </w:rPr>
              <w:t>Знание художников, выполняющих иллюстрации.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92018">
            <w:pPr>
              <w:jc w:val="both"/>
            </w:pPr>
            <w:r w:rsidRPr="00A92018">
              <w:rPr>
                <w:b/>
                <w:bCs/>
              </w:rPr>
              <w:t xml:space="preserve">Овладевать основами графики. </w:t>
            </w:r>
            <w:r w:rsidRPr="00A92018">
              <w:rPr>
                <w:b/>
              </w:rPr>
              <w:t xml:space="preserve">Организовывать </w:t>
            </w:r>
            <w:r w:rsidRPr="00A92018">
              <w:t xml:space="preserve">рабочее место, </w:t>
            </w:r>
            <w:r w:rsidRPr="00A92018">
              <w:rPr>
                <w:b/>
              </w:rPr>
              <w:t xml:space="preserve">соблюдать </w:t>
            </w:r>
            <w:r w:rsidRPr="00A92018">
              <w:t xml:space="preserve"> правила безопасного использования инструментов.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2018">
              <w:rPr>
                <w:b/>
                <w:bCs/>
              </w:rPr>
              <w:t xml:space="preserve">Регулятивные: </w:t>
            </w:r>
            <w:r w:rsidRPr="00A92018">
              <w:t xml:space="preserve"> о</w:t>
            </w:r>
            <w:r w:rsidRPr="00A92018">
              <w:rPr>
                <w:iCs/>
              </w:rPr>
              <w:t>пределять</w:t>
            </w:r>
            <w:r w:rsidRPr="00A92018">
              <w:t xml:space="preserve"> с помощью учителя и самостоятельно цель деятельности на уроке.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</w:rPr>
              <w:t xml:space="preserve">   Знание отдельных элементов  оформления книги.   </w:t>
            </w:r>
          </w:p>
          <w:p w:rsidR="00A92018" w:rsidRPr="00A92018" w:rsidRDefault="00A92018" w:rsidP="00A85F28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2018">
              <w:rPr>
                <w:b/>
                <w:bCs/>
              </w:rPr>
              <w:t xml:space="preserve">Коммуникативные: </w:t>
            </w:r>
            <w:r w:rsidRPr="00A92018">
              <w:t xml:space="preserve"> учиться выполнять предлагаемые задания в паре, группе.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Овладеть навыками коллективной работы.</w:t>
            </w:r>
          </w:p>
        </w:tc>
      </w:tr>
      <w:tr w:rsidR="00A92018" w:rsidRPr="00A92018" w:rsidTr="00A92018">
        <w:trPr>
          <w:trHeight w:val="35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13.10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/>
              </w:rPr>
            </w:pPr>
            <w:r w:rsidRPr="00A92018">
              <w:rPr>
                <w:b/>
              </w:rPr>
              <w:t xml:space="preserve">Открытки. </w:t>
            </w:r>
          </w:p>
          <w:p w:rsidR="00A92018" w:rsidRPr="00A92018" w:rsidRDefault="00A92018" w:rsidP="00A85F28">
            <w:r w:rsidRPr="00A92018">
              <w:t>Поздравительная открытка (декоративная закладка).</w:t>
            </w:r>
          </w:p>
          <w:p w:rsidR="00A92018" w:rsidRPr="00A92018" w:rsidRDefault="00A92018" w:rsidP="00A85F2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Познакомить с видами графических работ (работа в технике граттажа, графической монотипии, аппликации или смешанной технике)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 Научитьвыполнить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простую графическую работу.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Style w:val="c5"/>
                <w:rFonts w:ascii="Times New Roman" w:hAnsi="Times New Roman" w:cs="Times New Roman"/>
                <w:color w:val="000000"/>
              </w:rPr>
            </w:pPr>
            <w:r w:rsidRPr="00A92018">
              <w:rPr>
                <w:rStyle w:val="c5"/>
                <w:rFonts w:ascii="Times New Roman" w:hAnsi="Times New Roman" w:cs="Times New Roman"/>
                <w:color w:val="000000"/>
              </w:rPr>
              <w:t>работа в технике граттажа, графической монотипии, аппликации или смешанной технике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jc w:val="both"/>
              <w:rPr>
                <w:bCs/>
              </w:rPr>
            </w:pPr>
            <w:r w:rsidRPr="00A92018">
              <w:rPr>
                <w:bCs/>
              </w:rPr>
              <w:t>Понимать роль художника и Братьев – Мастеров   в создании форм открыток изображений на них.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2018">
              <w:rPr>
                <w:b/>
                <w:bCs/>
              </w:rPr>
              <w:t xml:space="preserve">Регулятивные: </w:t>
            </w:r>
            <w:r w:rsidRPr="00A92018">
              <w:t xml:space="preserve"> о</w:t>
            </w:r>
            <w:r w:rsidRPr="00A92018">
              <w:rPr>
                <w:iCs/>
              </w:rPr>
              <w:t>пределять</w:t>
            </w:r>
            <w:r w:rsidRPr="00A92018">
              <w:t xml:space="preserve"> с помощью учителя и самостоятельно цель деятельности на уроке.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</w:rPr>
              <w:t xml:space="preserve">   Овладевать основами графики.   </w:t>
            </w:r>
          </w:p>
          <w:p w:rsidR="00A92018" w:rsidRPr="00A92018" w:rsidRDefault="00A92018" w:rsidP="00A85F28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A92018">
              <w:rPr>
                <w:b/>
                <w:bCs/>
              </w:rPr>
              <w:t xml:space="preserve">Коммуникативные: </w:t>
            </w:r>
            <w:r w:rsidRPr="00A92018">
              <w:t xml:space="preserve">  Участвовать в обсуждении  содержания и выразительных средств декоративных произведений.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Ориентация на понимание причин успеха в деятельности.</w:t>
            </w:r>
          </w:p>
        </w:tc>
      </w:tr>
      <w:tr w:rsidR="00A92018" w:rsidRPr="00A92018" w:rsidTr="00A92018">
        <w:trPr>
          <w:trHeight w:val="28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20.10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r w:rsidRPr="00A92018">
              <w:rPr>
                <w:b/>
              </w:rPr>
              <w:t>Труд художника для твоего дома.</w:t>
            </w:r>
            <w:r w:rsidRPr="00A92018">
              <w:t xml:space="preserve"> Изображение при помощи рисунка самой красивой вещи в доме.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Изображение при помощи рисунка самой красивой вещи в доме.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Участвовать в творческой обучающей игре, организованной на уроке в роли зрителей, художников</w:t>
            </w:r>
            <w:proofErr w:type="gramStart"/>
            <w:r w:rsidRPr="00A92018">
              <w:rPr>
                <w:rFonts w:ascii="Times New Roman" w:hAnsi="Times New Roman" w:cs="Times New Roman"/>
                <w:bCs/>
              </w:rPr>
              <w:t xml:space="preserve"> ,</w:t>
            </w:r>
            <w:proofErr w:type="gramEnd"/>
            <w:r w:rsidRPr="00A92018">
              <w:rPr>
                <w:rFonts w:ascii="Times New Roman" w:hAnsi="Times New Roman" w:cs="Times New Roman"/>
                <w:bCs/>
              </w:rPr>
              <w:t xml:space="preserve"> экскурсоводов.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92018">
              <w:rPr>
                <w:b/>
                <w:bCs/>
              </w:rPr>
              <w:t xml:space="preserve">Регулятивные: </w:t>
            </w:r>
            <w:r w:rsidRPr="00A92018">
              <w:rPr>
                <w:b/>
              </w:rPr>
              <w:t xml:space="preserve"> </w:t>
            </w:r>
            <w:r w:rsidRPr="00A92018">
              <w:t xml:space="preserve">  </w:t>
            </w:r>
            <w:r w:rsidRPr="00A92018">
              <w:rPr>
                <w:rFonts w:eastAsia="Calibri"/>
              </w:rPr>
              <w:t>Умение анализировать образцы, работы, определять материалы</w:t>
            </w:r>
          </w:p>
          <w:p w:rsidR="00A92018" w:rsidRPr="00A92018" w:rsidRDefault="00A92018" w:rsidP="00A85F2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92018">
              <w:rPr>
                <w:b/>
                <w:i/>
              </w:rPr>
              <w:t>Познавательные</w:t>
            </w:r>
          </w:p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>высказывать  рассуждения, обосновывать и доказывать свой выбор, приводя факты.</w:t>
            </w:r>
          </w:p>
          <w:p w:rsidR="00A92018" w:rsidRPr="00A92018" w:rsidRDefault="00A92018" w:rsidP="00A85F2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>уметь вступать в коллективное учебное сотрудничество.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autoSpaceDE w:val="0"/>
              <w:autoSpaceDN w:val="0"/>
              <w:spacing w:after="200" w:line="276" w:lineRule="auto"/>
            </w:pPr>
            <w:r w:rsidRPr="00A92018">
              <w:rPr>
                <w:rFonts w:eastAsia="Calibri"/>
              </w:rPr>
              <w:t>Эстетически оценивать работы сверстников.</w:t>
            </w:r>
          </w:p>
        </w:tc>
      </w:tr>
      <w:tr w:rsidR="00A85F28" w:rsidRPr="00A92018" w:rsidTr="00A85F28">
        <w:trPr>
          <w:trHeight w:val="412"/>
        </w:trPr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A7" w:rsidRPr="00E71EA7" w:rsidRDefault="00E71EA7" w:rsidP="00A85F28">
            <w:pPr>
              <w:autoSpaceDE w:val="0"/>
              <w:autoSpaceDN w:val="0"/>
              <w:spacing w:after="200"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val="en-US"/>
              </w:rPr>
              <w:t xml:space="preserve">2 </w:t>
            </w:r>
            <w:r>
              <w:rPr>
                <w:rFonts w:eastAsia="Calibri"/>
                <w:b/>
              </w:rPr>
              <w:t>четверть – 8 недель</w:t>
            </w:r>
          </w:p>
          <w:p w:rsidR="00A85F28" w:rsidRPr="00A92018" w:rsidRDefault="00A85F28" w:rsidP="00A85F28">
            <w:pPr>
              <w:autoSpaceDE w:val="0"/>
              <w:autoSpaceDN w:val="0"/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Искусство на улицах твоего города – 7 часов</w:t>
            </w:r>
          </w:p>
        </w:tc>
      </w:tr>
      <w:tr w:rsidR="00A92018" w:rsidRPr="00A92018" w:rsidTr="00A92018">
        <w:trPr>
          <w:trHeight w:val="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10.11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Памятники архитектуры.</w:t>
            </w:r>
            <w:r w:rsidRPr="00A92018">
              <w:t xml:space="preserve"> </w:t>
            </w:r>
          </w:p>
          <w:p w:rsidR="00A92018" w:rsidRPr="00A92018" w:rsidRDefault="00A92018" w:rsidP="00A85F28">
            <w:r w:rsidRPr="00A92018">
              <w:t>Изображение на листе бумаги проекта красивого здания.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Изображать архитектуру своих родных мест, выстраивая композицию листа. Понимать, что памятники архитектуры </w:t>
            </w:r>
            <w:proofErr w:type="gramStart"/>
            <w:r w:rsidRPr="00A92018">
              <w:rPr>
                <w:rFonts w:ascii="Times New Roman" w:hAnsi="Times New Roman" w:cs="Times New Roman"/>
              </w:rPr>
              <w:t>-э</w:t>
            </w:r>
            <w:proofErr w:type="gramEnd"/>
            <w:r w:rsidRPr="00A92018">
              <w:rPr>
                <w:rFonts w:ascii="Times New Roman" w:hAnsi="Times New Roman" w:cs="Times New Roman"/>
              </w:rPr>
              <w:t>то достояние народа.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Архитектурный образ, образ городской среды.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</w:rPr>
              <w:t xml:space="preserve">Осваивать </w:t>
            </w:r>
            <w:r w:rsidRPr="00A92018">
              <w:rPr>
                <w:rFonts w:ascii="Times New Roman" w:hAnsi="Times New Roman" w:cs="Times New Roman"/>
              </w:rPr>
              <w:t>способ разметки деталей изделия на ткани по шаблону и способ соединения деталей из разных материалов (ткани и бумаги) при помощи клея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A92018">
              <w:rPr>
                <w:rFonts w:ascii="Times New Roman" w:hAnsi="Times New Roman" w:cs="Times New Roman"/>
              </w:rPr>
              <w:t xml:space="preserve">  Умение планировать и грамотно осуществлять учебные действия в соответствие с поставленной задачей.</w:t>
            </w:r>
          </w:p>
          <w:p w:rsidR="00A92018" w:rsidRPr="00A92018" w:rsidRDefault="00A92018" w:rsidP="00A85F28">
            <w:pPr>
              <w:pStyle w:val="ParagraphStyle"/>
              <w:spacing w:line="276" w:lineRule="auto"/>
              <w:ind w:right="-15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 xml:space="preserve">составление осознанных  высказываний  </w:t>
            </w:r>
          </w:p>
          <w:p w:rsidR="00A92018" w:rsidRPr="00A92018" w:rsidRDefault="00A92018" w:rsidP="00A85F28">
            <w:pPr>
              <w:pStyle w:val="ParagraphStyle"/>
              <w:spacing w:line="276" w:lineRule="auto"/>
              <w:ind w:right="-15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Умение видеть красоту труда и творчества.</w:t>
            </w:r>
          </w:p>
        </w:tc>
      </w:tr>
      <w:tr w:rsidR="00A92018" w:rsidRPr="00A92018" w:rsidTr="00A92018">
        <w:trPr>
          <w:trHeight w:val="26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17.11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Парки, скверы, бульвары.</w:t>
            </w:r>
            <w:r w:rsidRPr="00A92018">
              <w:t xml:space="preserve"> </w:t>
            </w:r>
          </w:p>
          <w:p w:rsidR="00A92018" w:rsidRDefault="00A92018" w:rsidP="00A85F28">
            <w:r w:rsidRPr="00A92018">
              <w:t>Изображение на листе бумаги парка, сквера.</w:t>
            </w:r>
          </w:p>
          <w:p w:rsidR="006C2420" w:rsidRPr="00A92018" w:rsidRDefault="006C2420" w:rsidP="00A85F28">
            <w:r>
              <w:t xml:space="preserve">Урок – проект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Познакомить с умением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изобразить парк или сквер.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 xml:space="preserve">Воспринимать и оценивать эстетические достоинства </w:t>
            </w:r>
            <w:proofErr w:type="gramStart"/>
            <w:r w:rsidRPr="00A92018">
              <w:rPr>
                <w:rFonts w:ascii="Times New Roman" w:hAnsi="Times New Roman" w:cs="Times New Roman"/>
                <w:bCs/>
              </w:rPr>
              <w:t>архитектур-ных</w:t>
            </w:r>
            <w:proofErr w:type="gramEnd"/>
            <w:r w:rsidRPr="00A92018">
              <w:rPr>
                <w:rFonts w:ascii="Times New Roman" w:hAnsi="Times New Roman" w:cs="Times New Roman"/>
                <w:bCs/>
              </w:rPr>
              <w:t xml:space="preserve"> построек разных времён, городских украше-ний.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Архитектурный образ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Учиться видеть архитектурный образ, образ городской среды.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A92018">
              <w:rPr>
                <w:rFonts w:ascii="Times New Roman" w:hAnsi="Times New Roman" w:cs="Times New Roman"/>
              </w:rPr>
              <w:t xml:space="preserve"> Проговаривать последовательность действий на уроке.</w:t>
            </w:r>
          </w:p>
          <w:p w:rsidR="00A92018" w:rsidRPr="00A92018" w:rsidRDefault="00A92018" w:rsidP="00A85F28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</w:rPr>
              <w:t xml:space="preserve">  Делать предварительный отбор источников информации:</w:t>
            </w:r>
          </w:p>
          <w:p w:rsidR="00A92018" w:rsidRPr="00A92018" w:rsidRDefault="00A92018" w:rsidP="00A85F28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A92018">
              <w:rPr>
                <w:rFonts w:ascii="Times New Roman" w:hAnsi="Times New Roman" w:cs="Times New Roman"/>
              </w:rPr>
              <w:t xml:space="preserve">  Участие в совместной творческой деятельности при выполнении учебных практических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труду  и профессиональной деятельности человека в городской среде</w:t>
            </w:r>
            <w:r w:rsidRPr="00A920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A92018" w:rsidRPr="00A92018" w:rsidTr="00A92018">
        <w:trPr>
          <w:trHeight w:val="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24.11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Ажурные ограды.</w:t>
            </w:r>
            <w:r w:rsidRPr="00A92018">
              <w:t xml:space="preserve"> Изготовление из бумаги ажурных оград.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color w:val="000000"/>
                <w:spacing w:val="2"/>
              </w:rPr>
              <w:t xml:space="preserve">Закрепить приемы работы с бумагой:   складывание, симметричное вырезание. </w:t>
            </w:r>
            <w:r w:rsidRPr="00A92018">
              <w:rPr>
                <w:rFonts w:ascii="Times New Roman" w:hAnsi="Times New Roman" w:cs="Times New Roman"/>
                <w:color w:val="000000"/>
                <w:spacing w:val="2"/>
              </w:rPr>
              <w:lastRenderedPageBreak/>
              <w:t>Знание разных инженерных формы ажурных сцеплений металла.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   Ажурные решетки.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widowControl w:val="0"/>
              <w:suppressAutoHyphens/>
              <w:snapToGrid w:val="0"/>
              <w:ind w:firstLine="170"/>
              <w:rPr>
                <w:rFonts w:eastAsia="Arial Unicode MS"/>
                <w:kern w:val="1"/>
              </w:rPr>
            </w:pPr>
            <w:r w:rsidRPr="00A92018">
              <w:rPr>
                <w:rFonts w:eastAsia="Arial Unicode MS"/>
                <w:b/>
                <w:kern w:val="1"/>
              </w:rPr>
              <w:t xml:space="preserve">Научатся  </w:t>
            </w:r>
            <w:r w:rsidRPr="00A92018">
              <w:rPr>
                <w:rFonts w:eastAsia="Arial Unicode MS"/>
                <w:kern w:val="1"/>
              </w:rPr>
              <w:t xml:space="preserve"> конструировать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eastAsia="Arial Unicode MS" w:hAnsi="Times New Roman" w:cs="Times New Roman"/>
                <w:kern w:val="1"/>
              </w:rPr>
              <w:t>из бумаги ажурные решетки.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>определять  последовательность промежуточных целей с учетом конечного результата.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выполнение заданий в </w:t>
            </w:r>
            <w:r w:rsidRPr="00A92018">
              <w:rPr>
                <w:rFonts w:ascii="Times New Roman" w:hAnsi="Times New Roman" w:cs="Times New Roman"/>
              </w:rPr>
              <w:lastRenderedPageBreak/>
              <w:t xml:space="preserve">учебнике, расширение пространственных представлений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>уметь  выражать свои мысли.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eastAsia="Arial Unicode MS" w:hAnsi="Times New Roman" w:cs="Times New Roman"/>
                <w:kern w:val="1"/>
              </w:rPr>
              <w:lastRenderedPageBreak/>
              <w:t>Формирование чувства гордости за культуру и искусство Родины, своего народа.</w:t>
            </w:r>
          </w:p>
        </w:tc>
      </w:tr>
      <w:tr w:rsidR="00A92018" w:rsidRPr="00A92018" w:rsidTr="00A92018">
        <w:trPr>
          <w:trHeight w:val="2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01.12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/>
              </w:rPr>
            </w:pPr>
            <w:r w:rsidRPr="00A92018">
              <w:rPr>
                <w:b/>
              </w:rPr>
              <w:t xml:space="preserve">Волшебные фонари. </w:t>
            </w:r>
          </w:p>
          <w:p w:rsidR="00A92018" w:rsidRPr="00A92018" w:rsidRDefault="00A92018" w:rsidP="00A85F28">
            <w:r w:rsidRPr="00A92018">
              <w:t>Изготовление проекта фонаря при помощи туши и палочки.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Познакомить с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изготовлением проекта фонаря при помощи туши и палочки.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  Тушь, палочка, перья.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widowControl w:val="0"/>
              <w:suppressAutoHyphens/>
              <w:snapToGrid w:val="0"/>
              <w:jc w:val="both"/>
            </w:pPr>
            <w:r w:rsidRPr="00A92018">
              <w:rPr>
                <w:rFonts w:eastAsia="Arial Unicode MS"/>
                <w:kern w:val="1"/>
              </w:rPr>
              <w:t>Отмечать особенности формы и украшений.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A92018">
              <w:rPr>
                <w:rFonts w:ascii="Times New Roman" w:hAnsi="Times New Roman" w:cs="Times New Roman"/>
              </w:rPr>
              <w:t xml:space="preserve">   Учиться отличать </w:t>
            </w:r>
            <w:proofErr w:type="gramStart"/>
            <w:r w:rsidRPr="00A92018">
              <w:rPr>
                <w:rFonts w:ascii="Times New Roman" w:hAnsi="Times New Roman" w:cs="Times New Roman"/>
              </w:rPr>
              <w:t>верно</w:t>
            </w:r>
            <w:proofErr w:type="gramEnd"/>
            <w:r w:rsidRPr="00A92018">
              <w:rPr>
                <w:rFonts w:ascii="Times New Roman" w:hAnsi="Times New Roman" w:cs="Times New Roman"/>
              </w:rPr>
              <w:t xml:space="preserve"> выполненное задание от неверного.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</w:rPr>
              <w:t xml:space="preserve">   Перерабатывать полученную информацию: делать выводы в результате совместной работы всего класса.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 xml:space="preserve">уметь выражать свои мысли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Понимают причины успеха (неуспеха) учебной деятельности</w:t>
            </w:r>
          </w:p>
        </w:tc>
      </w:tr>
      <w:tr w:rsidR="00A92018" w:rsidRPr="00A92018" w:rsidTr="00A92018">
        <w:trPr>
          <w:trHeight w:val="26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08.12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/>
              </w:rPr>
            </w:pPr>
            <w:r w:rsidRPr="00A92018">
              <w:rPr>
                <w:b/>
              </w:rPr>
              <w:t>Витрины.</w:t>
            </w:r>
          </w:p>
          <w:p w:rsidR="00A92018" w:rsidRDefault="00A92018" w:rsidP="00A85F28">
            <w:r w:rsidRPr="00A92018">
              <w:t xml:space="preserve"> Изготовление плоского эскиза витрины способом аппликации.</w:t>
            </w:r>
          </w:p>
          <w:p w:rsidR="006C2420" w:rsidRPr="00A92018" w:rsidRDefault="006C2420" w:rsidP="00A85F28">
            <w:r>
              <w:t xml:space="preserve">Урок – проект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A92018">
              <w:rPr>
                <w:rFonts w:ascii="Times New Roman" w:hAnsi="Times New Roman" w:cs="Times New Roman"/>
                <w:bCs/>
              </w:rPr>
              <w:t xml:space="preserve">Познакомить с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изготовлением плоского эскиза витрины способом аппликации.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Витрины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widowControl w:val="0"/>
              <w:suppressAutoHyphens/>
              <w:snapToGrid w:val="0"/>
              <w:jc w:val="both"/>
              <w:rPr>
                <w:rFonts w:eastAsia="Arial Unicode MS"/>
                <w:kern w:val="1"/>
              </w:rPr>
            </w:pPr>
            <w:r w:rsidRPr="00A92018">
              <w:rPr>
                <w:rFonts w:eastAsia="Calibri"/>
                <w:bCs/>
              </w:rPr>
              <w:t xml:space="preserve">Овладевать композиционными и оформительскими навыками при создании образа витрины. 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/>
              </w:rPr>
              <w:t>Регулятивные</w:t>
            </w:r>
            <w:r w:rsidRPr="00A92018">
              <w:rPr>
                <w:rFonts w:ascii="Times New Roman" w:hAnsi="Times New Roman" w:cs="Times New Roman"/>
              </w:rPr>
              <w:t>:  Учиться работать по предложенному учителем плану.</w:t>
            </w:r>
          </w:p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>: Делать предварительный отбор источников информации</w:t>
            </w:r>
          </w:p>
          <w:p w:rsidR="00A92018" w:rsidRPr="00A92018" w:rsidRDefault="00A92018" w:rsidP="00A85F28">
            <w:pPr>
              <w:contextualSpacing/>
              <w:rPr>
                <w:i/>
              </w:rPr>
            </w:pPr>
            <w:r w:rsidRPr="00A92018">
              <w:rPr>
                <w:b/>
              </w:rPr>
              <w:t>Коммуникативные:</w:t>
            </w:r>
          </w:p>
          <w:p w:rsidR="00A92018" w:rsidRPr="00A92018" w:rsidRDefault="00A92018" w:rsidP="00A85F28">
            <w:pPr>
              <w:pStyle w:val="13"/>
              <w:ind w:left="16" w:hanging="1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>Уметь пользоваться языком изобразительного искусства: донести свою позицию до собеседника.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Чувства гордости за культуру и искусство Родины</w:t>
            </w:r>
          </w:p>
        </w:tc>
      </w:tr>
      <w:tr w:rsidR="00A92018" w:rsidRPr="00A92018" w:rsidTr="00A92018">
        <w:trPr>
          <w:trHeight w:val="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</w:rPr>
              <w:t>Удивительный транспорт</w:t>
            </w:r>
            <w:r w:rsidRPr="00A92018">
              <w:rPr>
                <w:rFonts w:ascii="Times New Roman" w:hAnsi="Times New Roman" w:cs="Times New Roman"/>
              </w:rPr>
              <w:t>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 Изготовление проекта фантастической </w:t>
            </w:r>
            <w:r w:rsidRPr="00A92018">
              <w:rPr>
                <w:rFonts w:ascii="Times New Roman" w:hAnsi="Times New Roman" w:cs="Times New Roman"/>
              </w:rPr>
              <w:lastRenderedPageBreak/>
              <w:t>машины, используя восковые мелки.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lastRenderedPageBreak/>
              <w:t xml:space="preserve">Видеть, сопоставлять, объяснять связь природных форм </w:t>
            </w:r>
            <w:r w:rsidRPr="00A92018">
              <w:rPr>
                <w:rFonts w:ascii="Times New Roman" w:hAnsi="Times New Roman" w:cs="Times New Roman"/>
                <w:bCs/>
              </w:rPr>
              <w:lastRenderedPageBreak/>
              <w:t>с инженерными конструкциями. Знание разных видов транспорта.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Умение изобразить разные виды транспорта. Обрести новые навыки в конструировании бумаги.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фантастические машины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widowControl w:val="0"/>
              <w:suppressAutoHyphens/>
              <w:snapToGrid w:val="0"/>
              <w:jc w:val="both"/>
              <w:rPr>
                <w:rFonts w:eastAsia="Arial Unicode MS"/>
                <w:kern w:val="1"/>
              </w:rPr>
            </w:pPr>
            <w:r w:rsidRPr="00A92018">
              <w:t xml:space="preserve">Фантазировать, создавать творческие проекты </w:t>
            </w:r>
            <w:r w:rsidRPr="00A92018">
              <w:lastRenderedPageBreak/>
              <w:t>фантастических машин. Обрести новые навыки в конструировании из бумаги.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92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анализировать образцы, определять материалы </w:t>
            </w:r>
          </w:p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 xml:space="preserve">: проводить </w:t>
            </w:r>
            <w:r w:rsidRPr="00A92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изделий   и определять или дополнять последовательность их выполнения </w:t>
            </w:r>
          </w:p>
          <w:p w:rsidR="00A92018" w:rsidRPr="00A92018" w:rsidRDefault="00A92018" w:rsidP="00A85F28">
            <w:pPr>
              <w:contextualSpacing/>
              <w:rPr>
                <w:i/>
              </w:rPr>
            </w:pPr>
            <w:r w:rsidRPr="00A92018">
              <w:rPr>
                <w:b/>
              </w:rPr>
              <w:t>Коммуникативные:</w:t>
            </w:r>
          </w:p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высказывания и действия партнера и сравнивать их со своими высказываниями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Формирование уважительного отношения к культуре и </w:t>
            </w:r>
            <w:r w:rsidRPr="00A92018">
              <w:rPr>
                <w:rFonts w:ascii="Times New Roman" w:hAnsi="Times New Roman" w:cs="Times New Roman"/>
              </w:rPr>
              <w:lastRenderedPageBreak/>
              <w:t>искусству других народов нашей страны и мира в целом.</w:t>
            </w:r>
          </w:p>
        </w:tc>
      </w:tr>
      <w:tr w:rsidR="00A92018" w:rsidRPr="00A92018" w:rsidTr="00A92018">
        <w:trPr>
          <w:trHeight w:val="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 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</w:rPr>
              <w:t>Труд  художника на улицах твоего города.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Изготовление проекта улицы города.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Проект улицы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Овладеть приемами коллективной творческой деятельности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прогнозировать результат, определять последовательность промежуточных целей с учетом конечного результата.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</w:rPr>
              <w:t>Познавательные</w:t>
            </w:r>
            <w:r w:rsidRPr="00A92018">
              <w:rPr>
                <w:rFonts w:ascii="Times New Roman" w:hAnsi="Times New Roman" w:cs="Times New Roman"/>
              </w:rPr>
              <w:t>: проводить анализ изделий   и определять или дополнять последовательность их выполнения</w:t>
            </w:r>
          </w:p>
          <w:p w:rsidR="00A92018" w:rsidRPr="00A92018" w:rsidRDefault="00A92018" w:rsidP="00A85F28">
            <w:pPr>
              <w:widowControl w:val="0"/>
              <w:shd w:val="clear" w:color="auto" w:fill="FFFFFF"/>
              <w:suppressAutoHyphens/>
              <w:ind w:left="34"/>
              <w:rPr>
                <w:rFonts w:eastAsia="Arial Unicode MS"/>
                <w:kern w:val="1"/>
              </w:rPr>
            </w:pPr>
            <w:proofErr w:type="gramStart"/>
            <w:r w:rsidRPr="00A92018">
              <w:rPr>
                <w:b/>
                <w:bCs/>
              </w:rPr>
              <w:t>Коммуникативные</w:t>
            </w:r>
            <w:proofErr w:type="gramEnd"/>
            <w:r w:rsidRPr="00A92018">
              <w:rPr>
                <w:b/>
                <w:bCs/>
              </w:rPr>
              <w:t xml:space="preserve">: </w:t>
            </w:r>
            <w:r w:rsidRPr="00A92018">
              <w:t>формулиро-вать собственное  мнение.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Соблюдать правила </w:t>
            </w:r>
            <w:proofErr w:type="gramStart"/>
            <w:r w:rsidRPr="00A92018">
              <w:rPr>
                <w:rFonts w:ascii="Times New Roman" w:hAnsi="Times New Roman" w:cs="Times New Roman"/>
              </w:rPr>
              <w:t>безопасной</w:t>
            </w:r>
            <w:proofErr w:type="gramEnd"/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работы инструментами</w:t>
            </w:r>
          </w:p>
        </w:tc>
      </w:tr>
      <w:tr w:rsidR="00A85F28" w:rsidRPr="00A92018" w:rsidTr="00A85F28">
        <w:trPr>
          <w:trHeight w:val="16"/>
        </w:trPr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28" w:rsidRPr="00A92018" w:rsidRDefault="00A85F2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Художник и зрелище – 10 часов</w:t>
            </w:r>
          </w:p>
        </w:tc>
      </w:tr>
      <w:tr w:rsidR="00A92018" w:rsidRPr="00A92018" w:rsidTr="00A92018">
        <w:trPr>
          <w:trHeight w:val="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29.12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Художник в цирке.</w:t>
            </w:r>
            <w:r w:rsidRPr="00A92018">
              <w:t xml:space="preserve"> Изображение с использованием гуаши </w:t>
            </w:r>
            <w:r w:rsidRPr="00A92018">
              <w:lastRenderedPageBreak/>
              <w:t>самого интересного в цирке.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  <w:color w:val="000000"/>
                <w:spacing w:val="-1"/>
              </w:rPr>
              <w:lastRenderedPageBreak/>
              <w:t xml:space="preserve">Учить изображать </w:t>
            </w:r>
            <w:proofErr w:type="gramStart"/>
            <w:r w:rsidRPr="00A92018">
              <w:rPr>
                <w:rFonts w:ascii="Times New Roman" w:hAnsi="Times New Roman" w:cs="Times New Roman"/>
                <w:bCs/>
                <w:color w:val="000000"/>
                <w:spacing w:val="-1"/>
              </w:rPr>
              <w:lastRenderedPageBreak/>
              <w:t>яркое</w:t>
            </w:r>
            <w:proofErr w:type="gramEnd"/>
            <w:r w:rsidRPr="00A92018">
              <w:rPr>
                <w:rFonts w:ascii="Times New Roman" w:hAnsi="Times New Roman" w:cs="Times New Roman"/>
                <w:bCs/>
                <w:color w:val="000000"/>
                <w:spacing w:val="-1"/>
              </w:rPr>
              <w:t>, весёлое, подвижное. Сравнивать объекты, видеть в них интересные выразительные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Цирк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  <w:color w:val="000000"/>
              </w:rPr>
              <w:t>Научатся</w:t>
            </w:r>
            <w:r w:rsidRPr="00A92018">
              <w:rPr>
                <w:rFonts w:ascii="Times New Roman" w:hAnsi="Times New Roman" w:cs="Times New Roman"/>
                <w:bCs/>
                <w:color w:val="000000"/>
              </w:rPr>
              <w:t xml:space="preserve">  понимать и </w:t>
            </w:r>
            <w:r w:rsidRPr="00A92018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объяснять важную роль художника в цирке, театре.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 xml:space="preserve">последовательно (пошагово) </w:t>
            </w:r>
            <w:r w:rsidRPr="00A92018">
              <w:rPr>
                <w:rFonts w:ascii="Times New Roman" w:hAnsi="Times New Roman" w:cs="Times New Roman"/>
              </w:rPr>
              <w:lastRenderedPageBreak/>
              <w:t xml:space="preserve">выполнять работу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A92018">
              <w:rPr>
                <w:rFonts w:ascii="Times New Roman" w:hAnsi="Times New Roman" w:cs="Times New Roman"/>
              </w:rPr>
              <w:t xml:space="preserve">анализ изделия с целью выделения признаков, планировать его изготовление, оценивать промежуточные этапы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A92018">
              <w:rPr>
                <w:rFonts w:ascii="Times New Roman" w:hAnsi="Times New Roman" w:cs="Times New Roman"/>
              </w:rPr>
              <w:t xml:space="preserve"> уметь слушать учителя, задавать вопросы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Оценка результатов </w:t>
            </w:r>
            <w:r w:rsidRPr="00A92018">
              <w:rPr>
                <w:rFonts w:ascii="Times New Roman" w:hAnsi="Times New Roman" w:cs="Times New Roman"/>
              </w:rPr>
              <w:lastRenderedPageBreak/>
              <w:t>собственной предметно-практической деятельности</w:t>
            </w:r>
          </w:p>
        </w:tc>
      </w:tr>
      <w:tr w:rsidR="00E71EA7" w:rsidRPr="00A92018" w:rsidTr="00DB2311">
        <w:trPr>
          <w:trHeight w:val="16"/>
        </w:trPr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EA7" w:rsidRPr="00E71EA7" w:rsidRDefault="00E71EA7" w:rsidP="00E71EA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1EA7">
              <w:rPr>
                <w:rFonts w:ascii="Times New Roman" w:hAnsi="Times New Roman" w:cs="Times New Roman"/>
                <w:b/>
              </w:rPr>
              <w:lastRenderedPageBreak/>
              <w:t>3 четверть – 9 недель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12.01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Конструирование декоративной куклы</w:t>
            </w:r>
            <w:r w:rsidRPr="00A92018">
              <w:t>.</w:t>
            </w:r>
          </w:p>
          <w:p w:rsidR="00A92018" w:rsidRPr="00A92018" w:rsidRDefault="00A92018" w:rsidP="00A85F28">
            <w:r w:rsidRPr="00A92018">
              <w:t>Образ театрального героя. Изготовление эскиза куклы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Сравнивать объекты, элементы театрально-сценического мира. Понимать и уметь объяснять роль театрального художника в создании образа театрального героя.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Эскиз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 куклы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A92018">
              <w:rPr>
                <w:rFonts w:ascii="Times New Roman" w:hAnsi="Times New Roman" w:cs="Times New Roman"/>
                <w:bCs/>
              </w:rPr>
              <w:t>:</w:t>
            </w:r>
            <w:r w:rsidRPr="00A92018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Осваивать навыки локаничного декоративно-обобщённого изображения.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>последовательно (пошагово) выполнять работу, контролируя свою деятельность по готовому плану.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</w:rPr>
              <w:t xml:space="preserve">  Осуществлять поиск информации о </w:t>
            </w:r>
            <w:r w:rsidRPr="00A92018">
              <w:rPr>
                <w:rFonts w:ascii="Times New Roman" w:hAnsi="Times New Roman" w:cs="Times New Roman"/>
                <w:bCs/>
                <w:color w:val="000000"/>
                <w:spacing w:val="2"/>
              </w:rPr>
              <w:t xml:space="preserve"> </w:t>
            </w:r>
            <w:r w:rsidRPr="00A92018">
              <w:rPr>
                <w:rFonts w:ascii="Times New Roman" w:hAnsi="Times New Roman" w:cs="Times New Roman"/>
                <w:color w:val="000000"/>
                <w:spacing w:val="2"/>
              </w:rPr>
              <w:t>подготовке соломки для изготовле</w:t>
            </w:r>
            <w:r w:rsidRPr="00A92018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A92018">
              <w:rPr>
                <w:rFonts w:ascii="Times New Roman" w:hAnsi="Times New Roman" w:cs="Times New Roman"/>
                <w:color w:val="000000"/>
                <w:spacing w:val="1"/>
              </w:rPr>
              <w:t>ния изделия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>уметь договариваться о распределении функций и ролей в совместной деятельности.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Соблюдать правила безопасности труда и личной гигиены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18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19.01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shd w:val="clear" w:color="auto" w:fill="FFFFFF"/>
              <w:rPr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shd w:val="clear" w:color="auto" w:fill="FFFFFF"/>
            </w:pPr>
            <w:r w:rsidRPr="00A92018">
              <w:rPr>
                <w:b/>
                <w:bCs/>
              </w:rPr>
              <w:t>Театральные маски</w:t>
            </w:r>
            <w:r w:rsidRPr="00A92018">
              <w:rPr>
                <w:bCs/>
              </w:rPr>
              <w:t>.</w:t>
            </w:r>
            <w:r w:rsidRPr="00A92018">
              <w:t xml:space="preserve"> Изготовление эскиза маски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  <w:color w:val="000000"/>
                <w:spacing w:val="1"/>
              </w:rPr>
              <w:t>Научить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iCs/>
              </w:rPr>
              <w:t>Эскиз маски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>самостоятельно выполнять работу, ориентируясь на информацию в учебнике.</w:t>
            </w:r>
          </w:p>
          <w:p w:rsidR="00A92018" w:rsidRPr="00A92018" w:rsidRDefault="00A92018" w:rsidP="00A85F28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A92018">
              <w:rPr>
                <w:rFonts w:ascii="Times New Roman" w:hAnsi="Times New Roman" w:cs="Times New Roman"/>
              </w:rPr>
              <w:t xml:space="preserve">  Знание истории происхождения театральных масок.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>вступать в коллективное учебное сотрудничество, допускать существование различных точек зрения.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Соблюдают правила  безопасности труда и личной гигиены.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26.01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Cs/>
                <w:spacing w:val="-2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Cs/>
                <w:spacing w:val="-2"/>
              </w:rPr>
            </w:pPr>
            <w:r w:rsidRPr="00A92018">
              <w:rPr>
                <w:b/>
                <w:bCs/>
                <w:spacing w:val="-2"/>
              </w:rPr>
              <w:t xml:space="preserve">Мы художники кукольного театра. </w:t>
            </w:r>
          </w:p>
          <w:p w:rsidR="00A92018" w:rsidRPr="00A92018" w:rsidRDefault="00A92018" w:rsidP="00A85F28">
            <w:r w:rsidRPr="00A92018">
              <w:rPr>
                <w:bCs/>
                <w:spacing w:val="-2"/>
              </w:rPr>
              <w:t xml:space="preserve"> Изготовление головы куклы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Осваивать </w:t>
            </w:r>
            <w:r w:rsidRPr="00A92018">
              <w:rPr>
                <w:rFonts w:ascii="Times New Roman" w:hAnsi="Times New Roman" w:cs="Times New Roman"/>
                <w:color w:val="000000"/>
                <w:spacing w:val="-2"/>
              </w:rPr>
              <w:t>технологию   создания театральных кукол из различных материалов.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театральные  куклы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jc w:val="both"/>
            </w:pPr>
            <w:r w:rsidRPr="00A92018">
              <w:rPr>
                <w:bCs/>
              </w:rPr>
              <w:t>Овладевать навыками коллективного художественного творчества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 xml:space="preserve"> самостоятельно выполнять работу, ориентируясь на информацию в учебнике.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самостоятельно  выбирать  приёмы оформления изделия в соответствии с его назначением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 xml:space="preserve"> находить информацию об автомобилях в разных источниках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A92018">
              <w:rPr>
                <w:rFonts w:ascii="Times New Roman" w:hAnsi="Times New Roman" w:cs="Times New Roman"/>
              </w:rPr>
              <w:t xml:space="preserve">    Использовать куклу для игры в кукольный театр.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Формирование потребности в реализации основ правильного поведения в поступках и деятельности 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/>
              </w:rPr>
              <w:t>Конструирование сувенирной куклы.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</w:rPr>
              <w:t>Изготовление костюма куклы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Дать  умение создать театральных кукол из различных материалов.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Костюм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Овладевать навыками коллективного художественного творчества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выполнять изделие на основе материала учебника.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A92018">
              <w:rPr>
                <w:rFonts w:ascii="Times New Roman" w:hAnsi="Times New Roman" w:cs="Times New Roman"/>
              </w:rPr>
              <w:t xml:space="preserve">  </w:t>
            </w:r>
            <w:r w:rsidRPr="00A92018">
              <w:rPr>
                <w:rFonts w:ascii="Times New Roman" w:hAnsi="Times New Roman" w:cs="Times New Roman"/>
                <w:bCs/>
              </w:rPr>
              <w:t>Иметь представление о разных видах театральных кукол, масок, афиши, их истории.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  <w:bCs/>
              </w:rPr>
              <w:t>уметь презентовать свою работу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Правила безопасности труда и личной гигиены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09.02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Художник в театре</w:t>
            </w:r>
            <w:r w:rsidRPr="00A92018">
              <w:t xml:space="preserve">. Изготовление эскиза декораций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Познакомить с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 xml:space="preserve">изготовлением эскиза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декораций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Декорации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Знание устройства театра.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Знание театральных  художников.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выполнять изделие на основе материала учебника.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Умение анализировать отличие театра от кинотеатра.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  <w:bCs/>
              </w:rPr>
              <w:t>Уметь объяснить роль художника в создании театрального занавеса.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>Умение видеть красоту труда и творчества.</w:t>
            </w:r>
          </w:p>
        </w:tc>
      </w:tr>
      <w:tr w:rsidR="00A92018" w:rsidRPr="00A92018" w:rsidTr="00A92018">
        <w:trPr>
          <w:trHeight w:val="8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16.02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/>
                <w:caps/>
              </w:rPr>
            </w:pPr>
            <w:r w:rsidRPr="00A92018">
              <w:rPr>
                <w:b/>
              </w:rPr>
              <w:t>Конструирование масок.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Познакомить с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 xml:space="preserve">изготовлением выразительных и острохарактерных масок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Маски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 xml:space="preserve">Знание </w:t>
            </w:r>
            <w:proofErr w:type="gramStart"/>
            <w:r w:rsidRPr="00A92018">
              <w:rPr>
                <w:rFonts w:ascii="Times New Roman" w:hAnsi="Times New Roman" w:cs="Times New Roman"/>
                <w:bCs/>
              </w:rPr>
              <w:t>устройстве</w:t>
            </w:r>
            <w:proofErr w:type="gramEnd"/>
            <w:r w:rsidRPr="00A92018">
              <w:rPr>
                <w:rFonts w:ascii="Times New Roman" w:hAnsi="Times New Roman" w:cs="Times New Roman"/>
                <w:bCs/>
              </w:rPr>
              <w:t xml:space="preserve"> масок..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Знание театральных  художников.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выполнять изделие на основе материала учебника.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Умение анализировать отличие театра от кинотеатра.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  <w:bCs/>
              </w:rPr>
              <w:t>Уметь объяснить роль художника в создании театрального занавеса.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>Умение видеть красоту труда и творчества.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02.03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caps/>
              </w:rPr>
            </w:pPr>
            <w:r w:rsidRPr="00A92018">
              <w:rPr>
                <w:b/>
              </w:rPr>
              <w:t>Афиша и плакат.</w:t>
            </w:r>
            <w:r w:rsidRPr="00A92018">
              <w:t xml:space="preserve"> Изготовление эскиза плаката-афиши к спектаклю.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Дать представления о создании театральной афиши, плаката. Добиваться образного единства изображения и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Афиша и плакат.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A92018">
              <w:rPr>
                <w:rFonts w:ascii="Times New Roman" w:hAnsi="Times New Roman" w:cs="Times New Roman"/>
              </w:rPr>
              <w:t xml:space="preserve"> контролировать и корректировать последовательность выполнения работы.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</w:rPr>
              <w:t xml:space="preserve">   Умение анализировать образцы, работы, определять материалы</w:t>
            </w:r>
          </w:p>
          <w:p w:rsidR="00A92018" w:rsidRPr="00A92018" w:rsidRDefault="00A92018" w:rsidP="00A85F28">
            <w:pPr>
              <w:pStyle w:val="13"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2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A92018">
              <w:rPr>
                <w:rFonts w:ascii="Times New Roman" w:hAnsi="Times New Roman" w:cs="Times New Roman"/>
                <w:sz w:val="24"/>
                <w:szCs w:val="24"/>
              </w:rPr>
              <w:t xml:space="preserve">   формулировать высказывания, задавать вопросы адекватные ситуации и учебной задачи;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проявлять инициативу в ситуации общения.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Мотивация к работе руками, усидчивость, старание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09.03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Default="00A92018" w:rsidP="00A85F28">
            <w:r w:rsidRPr="00A92018">
              <w:rPr>
                <w:b/>
              </w:rPr>
              <w:t>Праздник в городе.</w:t>
            </w:r>
            <w:r w:rsidRPr="00A92018">
              <w:t xml:space="preserve"> Изготовление проекта нарядного города к празднику масленица.</w:t>
            </w:r>
          </w:p>
          <w:p w:rsidR="006C2420" w:rsidRPr="00A92018" w:rsidRDefault="006C2420" w:rsidP="00A85F28">
            <w:pPr>
              <w:rPr>
                <w:caps/>
              </w:rPr>
            </w:pPr>
            <w:r>
              <w:t xml:space="preserve">Урок – проект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color w:val="000000"/>
                <w:spacing w:val="2"/>
              </w:rPr>
              <w:t>Знание элементов праздничного  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Масленица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Узнают: </w:t>
            </w:r>
            <w:r w:rsidRPr="00A92018">
              <w:rPr>
                <w:rFonts w:ascii="Times New Roman" w:hAnsi="Times New Roman" w:cs="Times New Roman"/>
                <w:b/>
                <w:bCs/>
              </w:rPr>
              <w:br/>
            </w:r>
            <w:r w:rsidRPr="00A92018">
              <w:rPr>
                <w:rFonts w:ascii="Times New Roman" w:hAnsi="Times New Roman" w:cs="Times New Roman"/>
              </w:rPr>
              <w:t xml:space="preserve"> элементы праздничного  оформления,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A92018">
              <w:rPr>
                <w:rFonts w:ascii="Times New Roman" w:hAnsi="Times New Roman" w:cs="Times New Roman"/>
              </w:rPr>
              <w:t xml:space="preserve">  </w:t>
            </w:r>
            <w:r w:rsidRPr="00A92018">
              <w:rPr>
                <w:rFonts w:ascii="Times New Roman" w:hAnsi="Times New Roman" w:cs="Times New Roman"/>
                <w:bCs/>
              </w:rPr>
              <w:t xml:space="preserve">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передавать настроение в творческой работе.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A92018">
              <w:rPr>
                <w:rFonts w:ascii="Times New Roman" w:hAnsi="Times New Roman" w:cs="Times New Roman"/>
              </w:rPr>
              <w:t xml:space="preserve"> составлять план изготовления изделий 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</w:rPr>
              <w:t xml:space="preserve">  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Фантазировать, как можно украсить город к празднику 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   умение формулировать собственное мнение и позицию.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eastAsia="Calibri" w:hAnsi="Times New Roman" w:cs="Times New Roman"/>
              </w:rPr>
              <w:t xml:space="preserve">Формирование эстетических чувств, художественно-творческого мышления, </w:t>
            </w:r>
          </w:p>
        </w:tc>
      </w:tr>
      <w:tr w:rsidR="00A92018" w:rsidRPr="00A92018" w:rsidTr="00A85F28">
        <w:trPr>
          <w:trHeight w:val="5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color w:val="000000"/>
                <w:spacing w:val="6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6"/>
              </w:rPr>
              <w:t>16.03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color w:val="000000"/>
                <w:spacing w:val="6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/>
              </w:rPr>
              <w:t xml:space="preserve">Школьный карнавал. </w:t>
            </w:r>
            <w:r w:rsidRPr="00A92018">
              <w:rPr>
                <w:rFonts w:ascii="Times New Roman" w:hAnsi="Times New Roman" w:cs="Times New Roman"/>
              </w:rPr>
              <w:t>Обобщение 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  <w:color w:val="000000"/>
                <w:spacing w:val="-3"/>
              </w:rPr>
              <w:t xml:space="preserve">Понимать роль праздничного оформления для организации праздника. </w:t>
            </w:r>
            <w:r w:rsidRPr="00A92018">
              <w:rPr>
                <w:rFonts w:ascii="Times New Roman" w:hAnsi="Times New Roman" w:cs="Times New Roman"/>
                <w:bCs/>
                <w:color w:val="000000"/>
                <w:spacing w:val="-3"/>
              </w:rPr>
              <w:lastRenderedPageBreak/>
              <w:t>Придумывать и создавать оформление к школьным и домашним праздникам.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Карнавал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  <w:color w:val="000000"/>
              </w:rPr>
              <w:t>Овладение навыками коллективного художественного творчества.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A92018">
              <w:rPr>
                <w:rFonts w:ascii="Times New Roman" w:hAnsi="Times New Roman" w:cs="Times New Roman"/>
              </w:rPr>
              <w:t xml:space="preserve"> контролировать и корректировать последовательность выполнения работы.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A92018">
              <w:rPr>
                <w:rFonts w:ascii="Times New Roman" w:hAnsi="Times New Roman" w:cs="Times New Roman"/>
              </w:rPr>
              <w:t xml:space="preserve">  Умение осуществлять поиск информации, используя материалы учебника, выделять этапы работы.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 </w:t>
            </w:r>
            <w:r w:rsidRPr="00A92018">
              <w:rPr>
                <w:rFonts w:ascii="Times New Roman" w:hAnsi="Times New Roman" w:cs="Times New Roman"/>
                <w:bCs/>
              </w:rPr>
              <w:t xml:space="preserve"> уметь презентовать свою работу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Положительное отношение к занятиям предметно-практической </w:t>
            </w:r>
            <w:r w:rsidRPr="00A92018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</w:tr>
      <w:tr w:rsidR="00A85F28" w:rsidRPr="00A92018" w:rsidTr="00A85F28">
        <w:trPr>
          <w:trHeight w:val="409"/>
        </w:trPr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A7" w:rsidRDefault="00E71EA7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 четверть – 9 недель</w:t>
            </w:r>
          </w:p>
          <w:p w:rsidR="00A85F28" w:rsidRPr="00A92018" w:rsidRDefault="00A85F2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Художник и музей – 9 часов</w:t>
            </w:r>
          </w:p>
        </w:tc>
      </w:tr>
      <w:tr w:rsidR="00A92018" w:rsidRPr="00A92018" w:rsidTr="00A92018">
        <w:trPr>
          <w:trHeight w:val="2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</w:rPr>
              <w:t>Музей в жизни города</w:t>
            </w:r>
            <w:r w:rsidRPr="00A92018">
              <w:rPr>
                <w:rFonts w:ascii="Times New Roman" w:hAnsi="Times New Roman" w:cs="Times New Roman"/>
              </w:rPr>
              <w:t xml:space="preserve"> Изготовление проекта интерьера  музея.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color w:val="000000"/>
                <w:spacing w:val="2"/>
              </w:rPr>
              <w:t>Дать знания о самых значительных музеях искусства России. Знания о роли художника в создании музейных экспозиций. Умение изобразить интерьер музея.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Третьяковская галерея, Эрмитаж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Понимать и объяснять  роль художественного музея и музея ДПИ, их исторического значения.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A92018">
              <w:rPr>
                <w:rFonts w:ascii="Times New Roman" w:hAnsi="Times New Roman" w:cs="Times New Roman"/>
              </w:rPr>
              <w:t xml:space="preserve">  распределяться на группы, ставить цель, на основе слайдового плана учебника</w:t>
            </w:r>
            <w:proofErr w:type="gramEnd"/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самостоятельно.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A92018">
              <w:rPr>
                <w:rFonts w:ascii="Times New Roman" w:hAnsi="Times New Roman" w:cs="Times New Roman"/>
              </w:rPr>
              <w:t xml:space="preserve">осуществление поиска информации в учебнике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 xml:space="preserve"> по заданным критериям </w:t>
            </w:r>
            <w:r w:rsidRPr="00A92018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A92018">
              <w:rPr>
                <w:rFonts w:ascii="Times New Roman" w:hAnsi="Times New Roman" w:cs="Times New Roman"/>
              </w:rPr>
              <w:t>работы одноклассников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Положительное отношение к занятиям предметно-практической деятельности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06.04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Картин</w:t>
            </w:r>
            <w:proofErr w:type="gramStart"/>
            <w:r w:rsidRPr="00A92018">
              <w:rPr>
                <w:b/>
              </w:rPr>
              <w:t>а-</w:t>
            </w:r>
            <w:proofErr w:type="gramEnd"/>
            <w:r w:rsidRPr="00A92018">
              <w:rPr>
                <w:b/>
              </w:rPr>
              <w:t xml:space="preserve"> особый мир.</w:t>
            </w:r>
            <w:r w:rsidRPr="00A92018">
              <w:t xml:space="preserve">  Изображение предметов объемной формы.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t>Умение  изобразить пейзаж по представлению.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iCs/>
              </w:rPr>
              <w:t>Жанр натюрморта.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Рассматривать и сравнивать картины – пейзажи</w:t>
            </w:r>
            <w:r w:rsidRPr="00A9201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A92018">
              <w:rPr>
                <w:rFonts w:ascii="Times New Roman" w:hAnsi="Times New Roman" w:cs="Times New Roman"/>
              </w:rPr>
              <w:t>анализировать изделие, составлять план, контролировать качество своей работы.</w:t>
            </w:r>
            <w:proofErr w:type="gramEnd"/>
          </w:p>
          <w:p w:rsidR="00A92018" w:rsidRPr="00A92018" w:rsidRDefault="00A92018" w:rsidP="00A85F28">
            <w:pPr>
              <w:shd w:val="clear" w:color="auto" w:fill="FFFFFF"/>
              <w:jc w:val="both"/>
              <w:rPr>
                <w:rFonts w:eastAsia="Arial Unicode MS"/>
                <w:kern w:val="1"/>
              </w:rPr>
            </w:pPr>
            <w:r w:rsidRPr="00A92018">
              <w:rPr>
                <w:b/>
                <w:bCs/>
              </w:rPr>
              <w:t>Познавательные:</w:t>
            </w:r>
            <w:r w:rsidRPr="00A92018">
              <w:rPr>
                <w:rFonts w:eastAsia="Arial Unicode MS"/>
                <w:bCs/>
                <w:kern w:val="1"/>
              </w:rPr>
              <w:t xml:space="preserve"> поиск информации, используя </w:t>
            </w:r>
            <w:r w:rsidRPr="00A92018">
              <w:rPr>
                <w:rFonts w:eastAsia="Arial Unicode MS"/>
                <w:bCs/>
                <w:kern w:val="1"/>
              </w:rPr>
              <w:lastRenderedPageBreak/>
              <w:t>материалы представленных картин и учебника,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  <w:bCs/>
              </w:rPr>
              <w:t xml:space="preserve"> оценивать</w:t>
            </w:r>
            <w:r w:rsidRPr="00A920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92018">
              <w:rPr>
                <w:rFonts w:ascii="Times New Roman" w:hAnsi="Times New Roman" w:cs="Times New Roman"/>
              </w:rPr>
              <w:t>свою работу и работу других уча-щихся по заданным критериям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Формирование уважительного отношения к культуре и искусству  </w:t>
            </w:r>
          </w:p>
        </w:tc>
      </w:tr>
      <w:tr w:rsidR="00A92018" w:rsidRPr="00A92018" w:rsidTr="00A92018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13.04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rPr>
                <w:b/>
              </w:rPr>
            </w:pPr>
            <w:r w:rsidRPr="00A92018">
              <w:rPr>
                <w:b/>
              </w:rPr>
              <w:t xml:space="preserve">Рисование натюрморта.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Осваивать </w:t>
            </w:r>
            <w:r w:rsidRPr="00A92018">
              <w:rPr>
                <w:rFonts w:ascii="Times New Roman" w:hAnsi="Times New Roman" w:cs="Times New Roman"/>
                <w:color w:val="000000"/>
                <w:spacing w:val="-1"/>
              </w:rPr>
              <w:t xml:space="preserve">технику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color w:val="000000"/>
                <w:spacing w:val="-1"/>
              </w:rPr>
              <w:t>изображения предметов объемной формы.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Жанр натюрморта.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Знание имен художников, работающих в жанре натюрморта.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A92018">
              <w:rPr>
                <w:rFonts w:ascii="Times New Roman" w:hAnsi="Times New Roman" w:cs="Times New Roman"/>
              </w:rPr>
              <w:t>анализировать,  изделие, составлять план, контролировать качество своей работы.</w:t>
            </w:r>
            <w:proofErr w:type="gramEnd"/>
          </w:p>
          <w:p w:rsidR="00A92018" w:rsidRPr="00A92018" w:rsidRDefault="00A92018" w:rsidP="00A85F28">
            <w:pPr>
              <w:shd w:val="clear" w:color="auto" w:fill="FFFFFF"/>
              <w:rPr>
                <w:rFonts w:eastAsia="Arial Unicode MS"/>
                <w:kern w:val="1"/>
              </w:rPr>
            </w:pPr>
            <w:r w:rsidRPr="00A92018">
              <w:rPr>
                <w:b/>
                <w:bCs/>
              </w:rPr>
              <w:t>Познавательные:</w:t>
            </w:r>
            <w:r w:rsidRPr="00A92018">
              <w:t xml:space="preserve">  </w:t>
            </w:r>
            <w:r w:rsidRPr="00A92018">
              <w:rPr>
                <w:rFonts w:eastAsia="Arial Unicode MS"/>
                <w:kern w:val="1"/>
              </w:rPr>
              <w:t xml:space="preserve">высказывать  рассуждения, обосновывать и доказывать свой выбор, приводя факты, взятые из текста и иллюстраций учебника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  <w:bCs/>
              </w:rPr>
              <w:t xml:space="preserve"> </w:t>
            </w:r>
            <w:r w:rsidRPr="00A92018">
              <w:rPr>
                <w:rFonts w:ascii="Times New Roman" w:hAnsi="Times New Roman" w:cs="Times New Roman"/>
              </w:rPr>
              <w:t xml:space="preserve"> </w:t>
            </w:r>
            <w:r w:rsidRPr="00A92018">
              <w:rPr>
                <w:rFonts w:ascii="Times New Roman" w:hAnsi="Times New Roman" w:cs="Times New Roman"/>
                <w:bCs/>
              </w:rPr>
              <w:t>Рассуждать о творческой работе зрителя, о своём опыте восприятия произведений изобразительного искусства.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Формирование уважительного отношения к культуре и искусству других народов нашей страны и мира в целом. </w:t>
            </w:r>
          </w:p>
        </w:tc>
      </w:tr>
      <w:tr w:rsidR="00A92018" w:rsidRPr="00A92018" w:rsidTr="00A92018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20.04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Рисование пейзажа</w:t>
            </w:r>
            <w:r w:rsidRPr="00A92018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   Знание художников, изображающих пейзажи. Знание, что такое картина-пейзаж, о роли цвета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в пейзаже. Умение  изобразить пейзаж по представлению.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Картина-пейзаж.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Иметь представление о разных жанрах изобразительного искусства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A92018">
              <w:rPr>
                <w:rFonts w:ascii="Times New Roman" w:hAnsi="Times New Roman" w:cs="Times New Roman"/>
              </w:rPr>
              <w:t>анализировать,</w:t>
            </w:r>
            <w:proofErr w:type="gramStart"/>
            <w:r w:rsidRPr="00A9201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92018">
              <w:rPr>
                <w:rFonts w:ascii="Times New Roman" w:hAnsi="Times New Roman" w:cs="Times New Roman"/>
              </w:rPr>
              <w:t xml:space="preserve">  изделие, составлять план, контролировать качество своей работы.</w:t>
            </w:r>
          </w:p>
          <w:p w:rsidR="00A92018" w:rsidRPr="00A92018" w:rsidRDefault="00A92018" w:rsidP="00A85F28">
            <w:pPr>
              <w:shd w:val="clear" w:color="auto" w:fill="FFFFFF"/>
              <w:rPr>
                <w:rFonts w:eastAsia="Arial Unicode MS"/>
                <w:kern w:val="1"/>
              </w:rPr>
            </w:pPr>
            <w:r w:rsidRPr="00A92018">
              <w:rPr>
                <w:b/>
                <w:bCs/>
              </w:rPr>
              <w:t>Познавательные:</w:t>
            </w:r>
            <w:r w:rsidRPr="00A92018">
              <w:t xml:space="preserve"> </w:t>
            </w:r>
            <w:r w:rsidRPr="00A92018">
              <w:rPr>
                <w:rFonts w:eastAsia="Arial Unicode MS"/>
                <w:bCs/>
                <w:kern w:val="1"/>
              </w:rPr>
              <w:t xml:space="preserve">  </w:t>
            </w:r>
          </w:p>
          <w:p w:rsidR="00A92018" w:rsidRPr="00A92018" w:rsidRDefault="00A92018" w:rsidP="00A85F28">
            <w:pPr>
              <w:shd w:val="clear" w:color="auto" w:fill="FFFFFF"/>
              <w:rPr>
                <w:rFonts w:eastAsia="Arial Unicode MS"/>
                <w:kern w:val="1"/>
              </w:rPr>
            </w:pPr>
            <w:r w:rsidRPr="00A92018">
              <w:rPr>
                <w:rFonts w:eastAsia="Arial Unicode MS"/>
                <w:kern w:val="1"/>
              </w:rPr>
              <w:t xml:space="preserve">проводить  аналогии между </w:t>
            </w:r>
            <w:r w:rsidRPr="00A92018">
              <w:rPr>
                <w:rFonts w:eastAsia="Arial Unicode MS"/>
                <w:kern w:val="1"/>
              </w:rPr>
              <w:lastRenderedPageBreak/>
              <w:t>изучаемым материалом и собственным опытом.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A92018">
              <w:rPr>
                <w:rFonts w:ascii="Times New Roman" w:hAnsi="Times New Roman" w:cs="Times New Roman"/>
                <w:bCs/>
              </w:rPr>
              <w:t xml:space="preserve"> оценивать</w:t>
            </w:r>
            <w:r w:rsidRPr="00A920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92018">
              <w:rPr>
                <w:rFonts w:ascii="Times New Roman" w:hAnsi="Times New Roman" w:cs="Times New Roman"/>
              </w:rPr>
              <w:t>свою работу и работу других уча-щихся по заданным критериям.</w:t>
            </w:r>
            <w:r w:rsidRPr="00A92018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 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Ориентируются на оценку результатов собственной предметно-практической деятельности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27.04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Картина-портрет,</w:t>
            </w:r>
            <w:r w:rsidRPr="00A92018">
              <w:t xml:space="preserve"> рассматривание иллюстраций в учебнике. Рисование портрета.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Cs/>
              </w:rPr>
              <w:t>Дать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r w:rsidRPr="00A92018">
              <w:t>Картина-портрет.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Иметь представление о жанре портрета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ориентироваться в информационном пространстве.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 xml:space="preserve">  Рассказывать об изображенном на картине человеке.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Формирование эстетических чувств, художественно-творческого мышления, наблюдательности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04.05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Картины исторические и бытовые.</w:t>
            </w:r>
            <w:r w:rsidRPr="00A92018">
              <w:t xml:space="preserve"> Рисование на тему ”Мы играем”.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 xml:space="preserve">Умение изобразить сцену из повседневной жизни людей. Развитие композиционных навыков. </w:t>
            </w:r>
            <w:r w:rsidRPr="00A92018">
              <w:rPr>
                <w:rFonts w:ascii="Times New Roman" w:hAnsi="Times New Roman" w:cs="Times New Roman"/>
                <w:bCs/>
              </w:rPr>
              <w:lastRenderedPageBreak/>
              <w:t>Знание исторических и бытовых картин и художников, работающих в этих жанрах. Освоение навыков изображения в смешанной технике.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Знание отличия исторических   и бытовых картин.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Навыки  изображения в смешанной технике.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ориентироваться в информационном пространстве.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 Преобразовывать информацию из одной формы в другую на основе </w:t>
            </w:r>
            <w:proofErr w:type="gramStart"/>
            <w:r w:rsidRPr="00A92018">
              <w:rPr>
                <w:rFonts w:ascii="Times New Roman" w:hAnsi="Times New Roman" w:cs="Times New Roman"/>
                <w:bCs/>
                <w:color w:val="000000"/>
                <w:spacing w:val="1"/>
              </w:rPr>
              <w:lastRenderedPageBreak/>
              <w:t>заданных</w:t>
            </w:r>
            <w:proofErr w:type="gramEnd"/>
            <w:r w:rsidRPr="00A92018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 в учебнике и рабочей тетради 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 xml:space="preserve"> Умение осуществлять самоконтроль и корректировку хода работы и конечного результата.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Формирование чувства гордости за культуру и искусство Родины, своего народа.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11.05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Скульптура в музее и на улице</w:t>
            </w:r>
            <w:r w:rsidRPr="00A92018">
              <w:t>. Изготовление проекта скульптуры из пластилина.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Сопоставить изображение на плоскости и объемное. Наблюдение за скульптурой и её объемом. Закрепление навыков работы с пластилином.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Скульптура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Умение смотреть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92018">
              <w:rPr>
                <w:rFonts w:ascii="Times New Roman" w:hAnsi="Times New Roman" w:cs="Times New Roman"/>
              </w:rPr>
              <w:t>на скульптуру и лепить фигуру человека или животного, передавая выразительную пластику движения.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ориентироваться в информационном пространстве.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 Умение осуществлять поиск информации, используя материалы представленных картин и учебника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 xml:space="preserve"> Уметь слушать и понимать высказывания собеседников.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</w:rPr>
              <w:t>Формирова-ние</w:t>
            </w:r>
            <w:proofErr w:type="gramEnd"/>
            <w:r w:rsidRPr="00A92018">
              <w:rPr>
                <w:rFonts w:ascii="Times New Roman" w:hAnsi="Times New Roman" w:cs="Times New Roman"/>
              </w:rPr>
              <w:t xml:space="preserve"> чувства прекрасного на основе знакомства с художествен-ной  культу-рой;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t>33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18.05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 w:rsidRPr="00A92018">
              <w:rPr>
                <w:b/>
              </w:rPr>
              <w:t>Музеи народного декоративно-прикладного искусства.</w:t>
            </w:r>
            <w:r w:rsidRPr="00A92018">
              <w:t xml:space="preserve"> Эскиз образца ДПИ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 xml:space="preserve">Рассказать о древних  архитектурных памятниках. Учиться изображать соборы и </w:t>
            </w:r>
            <w:r w:rsidRPr="00A92018">
              <w:rPr>
                <w:rFonts w:ascii="Times New Roman" w:hAnsi="Times New Roman" w:cs="Times New Roman"/>
                <w:bCs/>
              </w:rPr>
              <w:lastRenderedPageBreak/>
              <w:t>церкви. Закрепление работы графическими материалами.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Пастель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Знание правил работы с пастель и восковыми мелками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A92018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A92018">
              <w:rPr>
                <w:rFonts w:ascii="Times New Roman" w:hAnsi="Times New Roman" w:cs="Times New Roman"/>
                <w:b/>
                <w:bCs/>
              </w:rPr>
              <w:t>:</w:t>
            </w:r>
            <w:r w:rsidRPr="00A92018">
              <w:rPr>
                <w:rFonts w:ascii="Times New Roman" w:hAnsi="Times New Roman" w:cs="Times New Roman"/>
              </w:rPr>
              <w:t xml:space="preserve"> ориентироваться в информационном пространстве. Учиться совместно с учителем и другими учениками давать эмоциональную оценку </w:t>
            </w:r>
            <w:r w:rsidRPr="00A92018">
              <w:rPr>
                <w:rFonts w:ascii="Times New Roman" w:hAnsi="Times New Roman" w:cs="Times New Roman"/>
              </w:rPr>
              <w:lastRenderedPageBreak/>
              <w:t>деятельности класса на уроке.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A92018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A92018">
              <w:rPr>
                <w:rFonts w:ascii="Times New Roman" w:hAnsi="Times New Roman" w:cs="Times New Roman"/>
                <w:bCs/>
                <w:color w:val="000000"/>
                <w:spacing w:val="1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A92018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A92018">
              <w:rPr>
                <w:rFonts w:ascii="Times New Roman" w:hAnsi="Times New Roman" w:cs="Times New Roman"/>
              </w:rPr>
              <w:t xml:space="preserve"> Рассказать о древних  архитектурных памятниках.</w:t>
            </w:r>
          </w:p>
        </w:tc>
        <w:tc>
          <w:tcPr>
            <w:tcW w:w="21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 xml:space="preserve"> Формирование уважительного отношения к культуре и искусству других народов нашей </w:t>
            </w:r>
            <w:r w:rsidRPr="00A92018">
              <w:rPr>
                <w:rFonts w:ascii="Times New Roman" w:hAnsi="Times New Roman" w:cs="Times New Roman"/>
              </w:rPr>
              <w:lastRenderedPageBreak/>
              <w:t>страны и мира в целом.</w:t>
            </w:r>
          </w:p>
        </w:tc>
      </w:tr>
      <w:tr w:rsidR="00A92018" w:rsidRPr="00A92018" w:rsidTr="00A92018">
        <w:trPr>
          <w:trHeight w:val="2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r>
              <w:t>25.05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/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Default="00A92018" w:rsidP="00A85F28">
            <w:r w:rsidRPr="00A92018">
              <w:rPr>
                <w:b/>
              </w:rPr>
              <w:t>Художественная выставка.</w:t>
            </w:r>
            <w:r w:rsidRPr="00A92018">
              <w:t xml:space="preserve"> Обобщение темы</w:t>
            </w:r>
            <w:r w:rsidR="006C2420">
              <w:t>.</w:t>
            </w:r>
          </w:p>
          <w:p w:rsidR="006C2420" w:rsidRPr="00A92018" w:rsidRDefault="006C2420" w:rsidP="00A85F28">
            <w:r>
              <w:t xml:space="preserve">Урок  выставка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A92018">
              <w:rPr>
                <w:rFonts w:ascii="Times New Roman" w:hAnsi="Times New Roman" w:cs="Times New Roman"/>
                <w:bCs/>
              </w:rPr>
              <w:t>Организовать выставкудетского художественного творчества, проявляя творческую активность. Провести экскурсии по выставке детских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A92018">
              <w:rPr>
                <w:rFonts w:ascii="Times New Roman" w:hAnsi="Times New Roman" w:cs="Times New Roman"/>
              </w:rPr>
              <w:t>Знание   крупнейшие музеи страны. Понимания роли художника в жизни каждого человека.</w:t>
            </w: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18" w:rsidRPr="00A92018" w:rsidRDefault="00A92018" w:rsidP="00A85F2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A92018" w:rsidRDefault="00A92018"/>
    <w:p w:rsidR="00A85F28" w:rsidRDefault="00A85F28" w:rsidP="00A85F28">
      <w:r>
        <w:rPr>
          <w:b/>
        </w:rPr>
        <w:t xml:space="preserve">Формы </w:t>
      </w:r>
      <w:r>
        <w:t xml:space="preserve">контроля: </w:t>
      </w:r>
    </w:p>
    <w:p w:rsidR="00A85F28" w:rsidRDefault="00A85F28" w:rsidP="00A85F28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Текущий контроль по изучению каждого основного раздела проводится в форме устного опроса, практических работ, выполнения проекта.</w:t>
      </w:r>
    </w:p>
    <w:p w:rsidR="00A85F28" w:rsidRDefault="00A85F28" w:rsidP="00A85F28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Программа предусматривает проведение традиционных уроков, обобщающих уроков, экскурсия.</w:t>
      </w:r>
    </w:p>
    <w:p w:rsidR="00A85F28" w:rsidRDefault="00A85F28" w:rsidP="00A85F28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Используется фронтальная, групповая, индивидуальная работа, работа в парах, выполнение творческих проектов.</w:t>
      </w:r>
    </w:p>
    <w:p w:rsidR="00A85F28" w:rsidRDefault="00A85F28" w:rsidP="00A85F28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Особое место в овладении данным курсом отводится работе по формированию самоконтроля и самопроверки.</w:t>
      </w:r>
    </w:p>
    <w:p w:rsidR="00A85F28" w:rsidRDefault="00A85F28" w:rsidP="00A85F28"/>
    <w:p w:rsidR="00A85F28" w:rsidRDefault="00A85F28" w:rsidP="00A85F28">
      <w:pPr>
        <w:jc w:val="both"/>
        <w:rPr>
          <w:b/>
        </w:rPr>
      </w:pPr>
      <w:r w:rsidRPr="00385609">
        <w:rPr>
          <w:b/>
        </w:rPr>
        <w:t>Учебн</w:t>
      </w:r>
      <w:proofErr w:type="gramStart"/>
      <w:r w:rsidRPr="00385609">
        <w:rPr>
          <w:b/>
        </w:rPr>
        <w:t>о-</w:t>
      </w:r>
      <w:proofErr w:type="gramEnd"/>
      <w:r w:rsidRPr="00385609">
        <w:rPr>
          <w:b/>
        </w:rPr>
        <w:t xml:space="preserve"> методические средства обучения:</w:t>
      </w:r>
    </w:p>
    <w:p w:rsidR="00A85F28" w:rsidRDefault="00A85F28" w:rsidP="00A85F28">
      <w:r>
        <w:t>Б.М Неменский Рабочие программы по Изо. 1-4 класс.- М: Просвещение, 2012.</w:t>
      </w:r>
    </w:p>
    <w:p w:rsidR="00A85F28" w:rsidRDefault="00A85F28" w:rsidP="00A85F28">
      <w:r>
        <w:t xml:space="preserve">Б.М Неменский Уроки изобразительного искусства. 1-4 класс. Поурочные разработки </w:t>
      </w:r>
      <w:proofErr w:type="gramStart"/>
      <w:r>
        <w:t>–М</w:t>
      </w:r>
      <w:proofErr w:type="gramEnd"/>
      <w:r>
        <w:t>: Просвещение, 2012</w:t>
      </w:r>
    </w:p>
    <w:p w:rsidR="00A85F28" w:rsidRDefault="00955D99" w:rsidP="00A85F28">
      <w:pPr>
        <w:widowControl w:val="0"/>
        <w:tabs>
          <w:tab w:val="left" w:pos="709"/>
        </w:tabs>
        <w:suppressAutoHyphens/>
        <w:autoSpaceDE w:val="0"/>
      </w:pPr>
      <w:r>
        <w:t xml:space="preserve">Б.М.Неменский </w:t>
      </w:r>
      <w:r w:rsidR="00A85F28">
        <w:t>Методическое пособие к учебникам по изобразительному искусству под редакцией Б.М. Неменского. 1-4 класс.</w:t>
      </w:r>
      <w:r w:rsidR="00A85F28">
        <w:tab/>
        <w:t xml:space="preserve"> </w:t>
      </w:r>
    </w:p>
    <w:p w:rsidR="00A85F28" w:rsidRDefault="00A85F28" w:rsidP="00A85F28"/>
    <w:p w:rsidR="00A85F28" w:rsidRDefault="00A85F28" w:rsidP="00A85F28"/>
    <w:p w:rsidR="00A85F28" w:rsidRDefault="00A85F28" w:rsidP="00A85F28">
      <w:pPr>
        <w:rPr>
          <w:b/>
        </w:rPr>
      </w:pPr>
      <w:r w:rsidRPr="00DA02F7">
        <w:rPr>
          <w:b/>
        </w:rPr>
        <w:lastRenderedPageBreak/>
        <w:t>Печатные пособия: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Портреты русских и зарубежных художников.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Таблицы по цветоведению, перспективе, построению орнамента.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Таблицы по стилям архитектуры, одежды, предметов быта.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Схемы по правилам рисования предметов, растений, животных, птиц, человека.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Таблицы по народным промыслам, русскому костюму, декоративно-прикладному искусству.</w:t>
      </w:r>
    </w:p>
    <w:p w:rsidR="00A85F28" w:rsidRPr="0065549B" w:rsidRDefault="00A85F28" w:rsidP="00A85F28">
      <w:pPr>
        <w:jc w:val="both"/>
        <w:rPr>
          <w:b/>
        </w:rPr>
      </w:pPr>
      <w:r w:rsidRPr="0065549B">
        <w:rPr>
          <w:b/>
        </w:rPr>
        <w:t>Дидактический материал:</w:t>
      </w:r>
    </w:p>
    <w:p w:rsidR="00A85F28" w:rsidRDefault="00A85F28" w:rsidP="00A85F28">
      <w:r>
        <w:t>Раздаточный материал: карточки по художественной грамоте;</w:t>
      </w:r>
    </w:p>
    <w:p w:rsidR="00A85F28" w:rsidRDefault="00A85F28" w:rsidP="00A85F2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Альбомы с демонстрационным материалом.</w:t>
      </w:r>
    </w:p>
    <w:p w:rsidR="00A85F28" w:rsidRDefault="00A85F28" w:rsidP="00A85F28"/>
    <w:p w:rsidR="00A85F28" w:rsidRPr="0065549B" w:rsidRDefault="00A85F28" w:rsidP="00A85F28">
      <w:pPr>
        <w:pStyle w:val="ParagraphStyle"/>
        <w:spacing w:before="120" w:after="60" w:line="264" w:lineRule="auto"/>
        <w:jc w:val="both"/>
        <w:rPr>
          <w:rFonts w:ascii="Times New Roman" w:hAnsi="Times New Roman" w:cs="Times New Roman"/>
          <w:b/>
          <w:bCs/>
        </w:rPr>
      </w:pPr>
      <w:r w:rsidRPr="0065549B">
        <w:rPr>
          <w:rFonts w:ascii="Times New Roman" w:hAnsi="Times New Roman" w:cs="Times New Roman"/>
          <w:b/>
          <w:bCs/>
        </w:rPr>
        <w:t>Учебно-практическое оборудование: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Краски акварельные, гуашевые.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Тушь.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Бумага А-4.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Бумага цветная.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Фломастеры.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Восковые мелки.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Кисти беличьи, кисти из щетины.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Емкости для воды.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Пластилин.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Клей.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Ножницы.</w:t>
      </w:r>
    </w:p>
    <w:p w:rsidR="00A85F28" w:rsidRPr="0065549B" w:rsidRDefault="00A85F28" w:rsidP="00A85F28">
      <w:pPr>
        <w:pStyle w:val="ParagraphStyle"/>
        <w:keepNext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65549B">
        <w:rPr>
          <w:rFonts w:ascii="Times New Roman" w:hAnsi="Times New Roman" w:cs="Times New Roman"/>
          <w:b/>
          <w:bCs/>
        </w:rPr>
        <w:t>Модели и натурный фонд: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Муляжи фруктов и овощей.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Гербарий.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Изделия декоративно-прикладного искусства и народных промыслов.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Гипсовые геометрические тела.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Керамические изделия.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Предметы быта.</w:t>
      </w:r>
    </w:p>
    <w:p w:rsidR="00A85F28" w:rsidRPr="0065549B" w:rsidRDefault="00A85F28" w:rsidP="00A85F28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65549B">
        <w:rPr>
          <w:rFonts w:ascii="Times New Roman" w:hAnsi="Times New Roman" w:cs="Times New Roman"/>
          <w:b/>
          <w:bCs/>
        </w:rPr>
        <w:lastRenderedPageBreak/>
        <w:t>Оборудование класса: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 xml:space="preserve">Ученические столы (двухместные) с комплектом стульев. 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Стол учительский с тумбой.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Шкафы для хранения учебников,</w:t>
      </w:r>
      <w:r w:rsidRPr="0065549B">
        <w:rPr>
          <w:rFonts w:ascii="Times New Roman" w:hAnsi="Times New Roman" w:cs="Times New Roman"/>
          <w:b/>
          <w:bCs/>
        </w:rPr>
        <w:t xml:space="preserve"> </w:t>
      </w:r>
      <w:r w:rsidRPr="0065549B">
        <w:rPr>
          <w:rFonts w:ascii="Times New Roman" w:hAnsi="Times New Roman" w:cs="Times New Roman"/>
        </w:rPr>
        <w:t>дидактических материалов, пособий и пр.</w:t>
      </w:r>
    </w:p>
    <w:p w:rsidR="00A85F28" w:rsidRPr="0065549B" w:rsidRDefault="00A85F28" w:rsidP="00A85F2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Стенды для вывешивания иллюстрационного материала.</w:t>
      </w:r>
    </w:p>
    <w:p w:rsidR="00A85F28" w:rsidRPr="0065549B" w:rsidRDefault="00A85F28" w:rsidP="00A85F28">
      <w:pPr>
        <w:ind w:firstLine="720"/>
      </w:pPr>
    </w:p>
    <w:p w:rsidR="00A85F28" w:rsidRPr="00A379DD" w:rsidRDefault="00A85F28" w:rsidP="00A85F28">
      <w:pPr>
        <w:rPr>
          <w:b/>
        </w:rPr>
      </w:pPr>
      <w:r>
        <w:rPr>
          <w:b/>
        </w:rPr>
        <w:t>Техни</w:t>
      </w:r>
      <w:r w:rsidRPr="00A379DD">
        <w:rPr>
          <w:b/>
        </w:rPr>
        <w:t>ческие средства обучения:</w:t>
      </w:r>
    </w:p>
    <w:p w:rsidR="00A85F28" w:rsidRDefault="00A85F28" w:rsidP="00A85F28">
      <w:r>
        <w:t>Персональный к</w:t>
      </w:r>
      <w:r w:rsidRPr="00A379DD">
        <w:t xml:space="preserve">омпьютер </w:t>
      </w:r>
    </w:p>
    <w:p w:rsidR="00A85F28" w:rsidRPr="00A379DD" w:rsidRDefault="00A85F28" w:rsidP="00A85F28">
      <w:r w:rsidRPr="00A379DD">
        <w:t>Ксерокс</w:t>
      </w:r>
    </w:p>
    <w:p w:rsidR="00A85F28" w:rsidRPr="00A379DD" w:rsidRDefault="00A85F28" w:rsidP="00A85F28">
      <w:r w:rsidRPr="00A379DD">
        <w:t>Телевизор</w:t>
      </w:r>
    </w:p>
    <w:p w:rsidR="00A85F28" w:rsidRPr="00A379DD" w:rsidRDefault="00A85F28" w:rsidP="00A85F28">
      <w:r w:rsidRPr="00A379DD">
        <w:t>Мультимедийный проектор</w:t>
      </w:r>
    </w:p>
    <w:p w:rsidR="00A85F28" w:rsidRPr="00A379DD" w:rsidRDefault="00A85F28" w:rsidP="00A85F28">
      <w:r w:rsidRPr="00A379DD">
        <w:t xml:space="preserve">Экспозиционный экран </w:t>
      </w:r>
    </w:p>
    <w:p w:rsidR="00A85F28" w:rsidRPr="005B5AA6" w:rsidRDefault="00A85F28" w:rsidP="00A85F28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A92018" w:rsidRDefault="00A92018"/>
    <w:sectPr w:rsidR="00A92018" w:rsidSect="00A920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40267EC"/>
    <w:multiLevelType w:val="hybridMultilevel"/>
    <w:tmpl w:val="5FC21B70"/>
    <w:lvl w:ilvl="0" w:tplc="0512F2C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6540F"/>
    <w:multiLevelType w:val="hybridMultilevel"/>
    <w:tmpl w:val="249E4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333BB"/>
    <w:multiLevelType w:val="hybridMultilevel"/>
    <w:tmpl w:val="3ED26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04C11"/>
    <w:multiLevelType w:val="hybridMultilevel"/>
    <w:tmpl w:val="20EC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D5875"/>
    <w:multiLevelType w:val="hybridMultilevel"/>
    <w:tmpl w:val="E4DC7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7B4C80"/>
    <w:multiLevelType w:val="hybridMultilevel"/>
    <w:tmpl w:val="6AA0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2018"/>
    <w:rsid w:val="00014BB4"/>
    <w:rsid w:val="000C28A6"/>
    <w:rsid w:val="000F75C4"/>
    <w:rsid w:val="001029F3"/>
    <w:rsid w:val="001B5B5C"/>
    <w:rsid w:val="00543AC1"/>
    <w:rsid w:val="005B748B"/>
    <w:rsid w:val="005E73DA"/>
    <w:rsid w:val="00613934"/>
    <w:rsid w:val="00655D7E"/>
    <w:rsid w:val="006C2420"/>
    <w:rsid w:val="007309C8"/>
    <w:rsid w:val="0074638E"/>
    <w:rsid w:val="007A6A99"/>
    <w:rsid w:val="007B05D2"/>
    <w:rsid w:val="008554A9"/>
    <w:rsid w:val="009258CD"/>
    <w:rsid w:val="00955D99"/>
    <w:rsid w:val="009C00E7"/>
    <w:rsid w:val="00A85F28"/>
    <w:rsid w:val="00A92018"/>
    <w:rsid w:val="00AA0090"/>
    <w:rsid w:val="00B1404E"/>
    <w:rsid w:val="00E7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2018"/>
    <w:pPr>
      <w:overflowPunct w:val="0"/>
      <w:adjustRightInd w:val="0"/>
      <w:jc w:val="both"/>
      <w:outlineLvl w:val="0"/>
    </w:pPr>
    <w:rPr>
      <w:kern w:val="28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A92018"/>
    <w:pPr>
      <w:overflowPunct w:val="0"/>
      <w:adjustRightInd w:val="0"/>
      <w:spacing w:line="360" w:lineRule="auto"/>
      <w:ind w:firstLine="720"/>
      <w:jc w:val="center"/>
      <w:outlineLvl w:val="1"/>
    </w:pPr>
    <w:rPr>
      <w:b/>
      <w:bCs/>
      <w:sz w:val="32"/>
      <w:szCs w:val="20"/>
    </w:rPr>
  </w:style>
  <w:style w:type="paragraph" w:styleId="3">
    <w:name w:val="heading 3"/>
    <w:basedOn w:val="a"/>
    <w:next w:val="a"/>
    <w:link w:val="30"/>
    <w:qFormat/>
    <w:rsid w:val="00A92018"/>
    <w:pPr>
      <w:overflowPunct w:val="0"/>
      <w:adjustRightInd w:val="0"/>
      <w:spacing w:line="360" w:lineRule="auto"/>
      <w:ind w:firstLine="720"/>
      <w:jc w:val="right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A92018"/>
    <w:pPr>
      <w:overflowPunct w:val="0"/>
      <w:adjustRightInd w:val="0"/>
      <w:spacing w:line="360" w:lineRule="auto"/>
      <w:ind w:firstLine="720"/>
      <w:jc w:val="center"/>
      <w:outlineLvl w:val="3"/>
    </w:pPr>
    <w:rPr>
      <w:sz w:val="32"/>
      <w:szCs w:val="20"/>
    </w:rPr>
  </w:style>
  <w:style w:type="paragraph" w:styleId="5">
    <w:name w:val="heading 5"/>
    <w:basedOn w:val="a"/>
    <w:next w:val="a"/>
    <w:link w:val="50"/>
    <w:qFormat/>
    <w:rsid w:val="00A92018"/>
    <w:pPr>
      <w:overflowPunct w:val="0"/>
      <w:adjustRightInd w:val="0"/>
      <w:spacing w:line="360" w:lineRule="auto"/>
      <w:ind w:hanging="86"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A92018"/>
    <w:pPr>
      <w:overflowPunct w:val="0"/>
      <w:adjustRightInd w:val="0"/>
      <w:spacing w:line="360" w:lineRule="auto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A92018"/>
    <w:pPr>
      <w:overflowPunct w:val="0"/>
      <w:adjustRightInd w:val="0"/>
      <w:spacing w:line="360" w:lineRule="auto"/>
      <w:ind w:left="720" w:firstLine="720"/>
      <w:jc w:val="center"/>
      <w:outlineLvl w:val="6"/>
    </w:pPr>
    <w:rPr>
      <w:sz w:val="32"/>
      <w:szCs w:val="20"/>
    </w:rPr>
  </w:style>
  <w:style w:type="paragraph" w:styleId="8">
    <w:name w:val="heading 8"/>
    <w:basedOn w:val="a"/>
    <w:next w:val="a"/>
    <w:link w:val="80"/>
    <w:qFormat/>
    <w:rsid w:val="00A9201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A92018"/>
    <w:pPr>
      <w:overflowPunct w:val="0"/>
      <w:adjustRightInd w:val="0"/>
      <w:spacing w:line="360" w:lineRule="auto"/>
      <w:ind w:firstLine="8"/>
      <w:jc w:val="both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018"/>
    <w:rPr>
      <w:rFonts w:ascii="Times New Roman" w:eastAsia="Times New Roman" w:hAnsi="Times New Roman" w:cs="Times New Roman"/>
      <w:kern w:val="28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9201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920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9201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920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20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201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9201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920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A92018"/>
    <w:pPr>
      <w:overflowPunct w:val="0"/>
      <w:adjustRightInd w:val="0"/>
      <w:spacing w:line="360" w:lineRule="auto"/>
      <w:jc w:val="center"/>
    </w:pPr>
    <w:rPr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uiPriority w:val="10"/>
    <w:rsid w:val="00A92018"/>
    <w:rPr>
      <w:rFonts w:ascii="Times New Roman" w:eastAsia="Times New Roman" w:hAnsi="Times New Roman" w:cs="Times New Roman"/>
      <w:b/>
      <w:bCs/>
      <w:sz w:val="32"/>
      <w:szCs w:val="20"/>
    </w:rPr>
  </w:style>
  <w:style w:type="table" w:styleId="a5">
    <w:name w:val="Table Grid"/>
    <w:basedOn w:val="a1"/>
    <w:rsid w:val="00A92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A92018"/>
    <w:pPr>
      <w:tabs>
        <w:tab w:val="center" w:pos="4153"/>
        <w:tab w:val="right" w:pos="8306"/>
      </w:tabs>
      <w:overflowPunct w:val="0"/>
      <w:adjustRightInd w:val="0"/>
      <w:spacing w:line="360" w:lineRule="auto"/>
      <w:ind w:firstLine="720"/>
      <w:jc w:val="both"/>
    </w:pPr>
    <w:rPr>
      <w:rFonts w:ascii="MS Sans Serif" w:hAnsi="MS Sans Serif"/>
      <w:sz w:val="20"/>
      <w:szCs w:val="20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A92018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a8">
    <w:name w:val="Body Text Indent"/>
    <w:basedOn w:val="a"/>
    <w:link w:val="a9"/>
    <w:uiPriority w:val="99"/>
    <w:rsid w:val="00A92018"/>
    <w:pPr>
      <w:overflowPunct w:val="0"/>
      <w:adjustRightInd w:val="0"/>
      <w:spacing w:line="360" w:lineRule="auto"/>
      <w:ind w:left="720"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A92018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A92018"/>
    <w:pPr>
      <w:tabs>
        <w:tab w:val="left" w:pos="993"/>
      </w:tabs>
      <w:overflowPunct w:val="0"/>
      <w:adjustRightInd w:val="0"/>
      <w:spacing w:line="360" w:lineRule="auto"/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920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A92018"/>
    <w:pPr>
      <w:overflowPunct w:val="0"/>
      <w:adjustRightInd w:val="0"/>
      <w:spacing w:line="360" w:lineRule="auto"/>
      <w:ind w:hanging="133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920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,Знак2 Знак Знак,Знак2 Знак1,Знак2 Знак,Знак2"/>
    <w:basedOn w:val="a"/>
    <w:link w:val="HTML2"/>
    <w:rsid w:val="00A92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92018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,Знак2 Знак Знак Знак1,Знак2 Знак1 Знак,Знак2 Знак Знак1,Знак2 Знак2"/>
    <w:link w:val="HTML"/>
    <w:rsid w:val="00A92018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Обычный1"/>
    <w:rsid w:val="00A9201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2"/>
    <w:basedOn w:val="a"/>
    <w:link w:val="24"/>
    <w:rsid w:val="00A9201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2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A9201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9201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uiPriority w:val="99"/>
    <w:rsid w:val="00A92018"/>
    <w:rPr>
      <w:color w:val="0000FF"/>
      <w:u w:val="single"/>
    </w:rPr>
  </w:style>
  <w:style w:type="paragraph" w:styleId="ab">
    <w:name w:val="Normal (Web)"/>
    <w:basedOn w:val="a"/>
    <w:uiPriority w:val="99"/>
    <w:rsid w:val="00A92018"/>
    <w:pPr>
      <w:spacing w:before="120" w:after="120"/>
      <w:jc w:val="both"/>
    </w:pPr>
    <w:rPr>
      <w:color w:val="000000"/>
    </w:rPr>
  </w:style>
  <w:style w:type="character" w:styleId="ac">
    <w:name w:val="Strong"/>
    <w:uiPriority w:val="22"/>
    <w:qFormat/>
    <w:rsid w:val="00A92018"/>
    <w:rPr>
      <w:b/>
      <w:bCs/>
    </w:rPr>
  </w:style>
  <w:style w:type="paragraph" w:customStyle="1" w:styleId="FR3">
    <w:name w:val="FR3"/>
    <w:rsid w:val="00A92018"/>
    <w:pPr>
      <w:widowControl w:val="0"/>
      <w:spacing w:after="0" w:line="300" w:lineRule="auto"/>
      <w:ind w:firstLine="9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FR2">
    <w:name w:val="FR2"/>
    <w:rsid w:val="00A92018"/>
    <w:pPr>
      <w:widowControl w:val="0"/>
      <w:spacing w:after="0" w:line="300" w:lineRule="auto"/>
      <w:ind w:firstLine="4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d">
    <w:name w:val="Body Text"/>
    <w:basedOn w:val="a"/>
    <w:link w:val="ae"/>
    <w:rsid w:val="00A92018"/>
    <w:pPr>
      <w:spacing w:after="120"/>
    </w:pPr>
  </w:style>
  <w:style w:type="character" w:customStyle="1" w:styleId="ae">
    <w:name w:val="Основной текст Знак"/>
    <w:basedOn w:val="a0"/>
    <w:link w:val="ad"/>
    <w:rsid w:val="00A92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qFormat/>
    <w:rsid w:val="00A92018"/>
    <w:pPr>
      <w:spacing w:before="100" w:beforeAutospacing="1" w:after="100" w:afterAutospacing="1"/>
    </w:pPr>
    <w:rPr>
      <w:color w:val="000000"/>
    </w:rPr>
  </w:style>
  <w:style w:type="paragraph" w:styleId="af0">
    <w:name w:val="footer"/>
    <w:basedOn w:val="a"/>
    <w:link w:val="af1"/>
    <w:uiPriority w:val="99"/>
    <w:rsid w:val="00A9201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9201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A92018"/>
  </w:style>
  <w:style w:type="paragraph" w:customStyle="1" w:styleId="FR4">
    <w:name w:val="FR4"/>
    <w:rsid w:val="00A92018"/>
    <w:pPr>
      <w:widowControl w:val="0"/>
      <w:spacing w:after="0" w:line="240" w:lineRule="auto"/>
      <w:ind w:left="592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customStyle="1" w:styleId="12">
    <w:name w:val="Знак1"/>
    <w:basedOn w:val="a"/>
    <w:rsid w:val="00A920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5">
    <w:name w:val="toc 2"/>
    <w:basedOn w:val="a"/>
    <w:next w:val="a"/>
    <w:autoRedefine/>
    <w:semiHidden/>
    <w:rsid w:val="00A92018"/>
    <w:pPr>
      <w:tabs>
        <w:tab w:val="left" w:pos="900"/>
        <w:tab w:val="right" w:pos="9345"/>
      </w:tabs>
      <w:ind w:firstLine="540"/>
      <w:jc w:val="both"/>
    </w:pPr>
    <w:rPr>
      <w:b/>
      <w:noProof/>
      <w:sz w:val="28"/>
      <w:szCs w:val="28"/>
    </w:rPr>
  </w:style>
  <w:style w:type="paragraph" w:styleId="af3">
    <w:name w:val="footnote text"/>
    <w:basedOn w:val="a"/>
    <w:link w:val="af4"/>
    <w:uiPriority w:val="99"/>
    <w:semiHidden/>
    <w:rsid w:val="00A92018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92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semiHidden/>
    <w:rsid w:val="00A92018"/>
    <w:rPr>
      <w:vertAlign w:val="superscript"/>
    </w:rPr>
  </w:style>
  <w:style w:type="paragraph" w:customStyle="1" w:styleId="26">
    <w:name w:val="Знак2 Знак Знак Знак"/>
    <w:basedOn w:val="a"/>
    <w:rsid w:val="00A920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"/>
    <w:rsid w:val="00A92018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ConsPlusNormal">
    <w:name w:val="ConsPlusNormal"/>
    <w:rsid w:val="00A920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920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20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rsid w:val="00A92018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A92018"/>
    <w:rPr>
      <w:rFonts w:ascii="Tahoma" w:eastAsia="Times New Roman" w:hAnsi="Tahoma" w:cs="Times New Roman"/>
      <w:sz w:val="16"/>
      <w:szCs w:val="16"/>
    </w:rPr>
  </w:style>
  <w:style w:type="paragraph" w:styleId="af8">
    <w:name w:val="Document Map"/>
    <w:basedOn w:val="a"/>
    <w:link w:val="af9"/>
    <w:rsid w:val="00A92018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rsid w:val="00A92018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ParagraphStyle">
    <w:name w:val="Paragraph Style"/>
    <w:rsid w:val="00A920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a">
    <w:name w:val="FollowedHyperlink"/>
    <w:uiPriority w:val="99"/>
    <w:unhideWhenUsed/>
    <w:rsid w:val="00A92018"/>
    <w:rPr>
      <w:color w:val="800080"/>
      <w:u w:val="single"/>
    </w:rPr>
  </w:style>
  <w:style w:type="paragraph" w:styleId="afb">
    <w:name w:val="Plain Text"/>
    <w:basedOn w:val="a"/>
    <w:link w:val="afc"/>
    <w:uiPriority w:val="99"/>
    <w:unhideWhenUsed/>
    <w:rsid w:val="00A92018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A92018"/>
    <w:rPr>
      <w:rFonts w:ascii="Courier New" w:eastAsia="Times New Roman" w:hAnsi="Courier New" w:cs="Times New Roman"/>
      <w:sz w:val="20"/>
      <w:szCs w:val="20"/>
    </w:rPr>
  </w:style>
  <w:style w:type="paragraph" w:customStyle="1" w:styleId="Centered">
    <w:name w:val="Centered"/>
    <w:uiPriority w:val="99"/>
    <w:rsid w:val="00A9201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rmaltext">
    <w:name w:val="Normal text"/>
    <w:uiPriority w:val="99"/>
    <w:rsid w:val="00A92018"/>
    <w:rPr>
      <w:color w:val="000000"/>
      <w:sz w:val="20"/>
      <w:szCs w:val="20"/>
    </w:rPr>
  </w:style>
  <w:style w:type="character" w:customStyle="1" w:styleId="Heading">
    <w:name w:val="Heading"/>
    <w:uiPriority w:val="99"/>
    <w:rsid w:val="00A9201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9201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9201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9201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92018"/>
    <w:rPr>
      <w:color w:val="008000"/>
      <w:sz w:val="20"/>
      <w:szCs w:val="20"/>
      <w:u w:val="single"/>
    </w:rPr>
  </w:style>
  <w:style w:type="paragraph" w:styleId="afd">
    <w:name w:val="List Paragraph"/>
    <w:basedOn w:val="a"/>
    <w:uiPriority w:val="34"/>
    <w:qFormat/>
    <w:rsid w:val="00A92018"/>
    <w:pPr>
      <w:ind w:left="720"/>
      <w:contextualSpacing/>
    </w:pPr>
  </w:style>
  <w:style w:type="paragraph" w:customStyle="1" w:styleId="c19">
    <w:name w:val="c19"/>
    <w:basedOn w:val="a"/>
    <w:rsid w:val="00A92018"/>
    <w:pPr>
      <w:spacing w:before="100" w:beforeAutospacing="1" w:after="100" w:afterAutospacing="1"/>
    </w:pPr>
  </w:style>
  <w:style w:type="character" w:customStyle="1" w:styleId="c5">
    <w:name w:val="c5"/>
    <w:rsid w:val="00A92018"/>
  </w:style>
  <w:style w:type="paragraph" w:customStyle="1" w:styleId="c3">
    <w:name w:val="c3"/>
    <w:basedOn w:val="a"/>
    <w:rsid w:val="00A92018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92018"/>
  </w:style>
  <w:style w:type="paragraph" w:customStyle="1" w:styleId="13">
    <w:name w:val="Абзац списка1"/>
    <w:basedOn w:val="a"/>
    <w:rsid w:val="00A9201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c37">
    <w:name w:val="c37"/>
    <w:rsid w:val="00A92018"/>
  </w:style>
  <w:style w:type="paragraph" w:styleId="afe">
    <w:name w:val="No Spacing"/>
    <w:uiPriority w:val="1"/>
    <w:qFormat/>
    <w:rsid w:val="00A920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7">
    <w:name w:val="Font Style17"/>
    <w:rsid w:val="00A92018"/>
    <w:rPr>
      <w:rFonts w:ascii="Times New Roman" w:hAnsi="Times New Roman" w:cs="Times New Roman"/>
      <w:sz w:val="20"/>
      <w:szCs w:val="20"/>
    </w:rPr>
  </w:style>
  <w:style w:type="character" w:customStyle="1" w:styleId="WW8Num26z2">
    <w:name w:val="WW8Num26z2"/>
    <w:rsid w:val="00A92018"/>
    <w:rPr>
      <w:rFonts w:ascii="Wingdings" w:hAnsi="Wingding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8F8A0-192A-4E17-9EFF-4A9AF863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21</Pages>
  <Words>4567</Words>
  <Characters>26035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2016-09-13T10:52:00Z</cp:lastPrinted>
  <dcterms:created xsi:type="dcterms:W3CDTF">2016-09-11T06:43:00Z</dcterms:created>
  <dcterms:modified xsi:type="dcterms:W3CDTF">2017-01-25T14:47:00Z</dcterms:modified>
</cp:coreProperties>
</file>